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E63EF3"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тел.: +7 (495) 747-92-92,</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23966" w:rsidRPr="000D67AD" w:rsidRDefault="005239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23966" w:rsidRPr="000D67AD" w:rsidRDefault="005239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23966" w:rsidRPr="000D67AD" w:rsidRDefault="0052396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23966" w:rsidRPr="000F5EB7" w:rsidRDefault="00523966"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F5EB7">
                    <w:rPr>
                      <w:rFonts w:ascii="Helios" w:hAnsi="Helios"/>
                      <w:sz w:val="12"/>
                      <w:szCs w:val="12"/>
                    </w:rPr>
                    <w:t>-</w:t>
                  </w:r>
                  <w:r w:rsidRPr="000D67AD">
                    <w:rPr>
                      <w:rFonts w:ascii="Helios" w:hAnsi="Helios"/>
                      <w:sz w:val="12"/>
                      <w:szCs w:val="12"/>
                      <w:lang w:val="en-US"/>
                    </w:rPr>
                    <w:t>mail</w:t>
                  </w:r>
                  <w:r w:rsidRPr="000F5EB7">
                    <w:rPr>
                      <w:rFonts w:ascii="Helios" w:hAnsi="Helios"/>
                      <w:sz w:val="12"/>
                      <w:szCs w:val="12"/>
                    </w:rPr>
                    <w:t xml:space="preserve">: </w:t>
                  </w:r>
                  <w:hyperlink r:id="rId8" w:history="1">
                    <w:r w:rsidRPr="000D67AD">
                      <w:rPr>
                        <w:rFonts w:ascii="Helios" w:hAnsi="Helios"/>
                        <w:sz w:val="12"/>
                        <w:szCs w:val="12"/>
                        <w:lang w:val="en-US"/>
                      </w:rPr>
                      <w:t>posta</w:t>
                    </w:r>
                    <w:r w:rsidRPr="000F5EB7">
                      <w:rPr>
                        <w:rFonts w:ascii="Helios" w:hAnsi="Helios"/>
                        <w:sz w:val="12"/>
                        <w:szCs w:val="12"/>
                      </w:rPr>
                      <w:t>@</w:t>
                    </w:r>
                    <w:r w:rsidRPr="000D67AD">
                      <w:rPr>
                        <w:rFonts w:ascii="Helios" w:hAnsi="Helios"/>
                        <w:sz w:val="12"/>
                        <w:szCs w:val="12"/>
                        <w:lang w:val="en-US"/>
                      </w:rPr>
                      <w:t>mrsk</w:t>
                    </w:r>
                    <w:r w:rsidRPr="000F5EB7">
                      <w:rPr>
                        <w:rFonts w:ascii="Helios" w:hAnsi="Helios"/>
                        <w:sz w:val="12"/>
                        <w:szCs w:val="12"/>
                      </w:rPr>
                      <w:t>-1.</w:t>
                    </w:r>
                    <w:r w:rsidRPr="000D67AD">
                      <w:rPr>
                        <w:rFonts w:ascii="Helios" w:hAnsi="Helios"/>
                        <w:sz w:val="12"/>
                        <w:szCs w:val="12"/>
                        <w:lang w:val="en-US"/>
                      </w:rPr>
                      <w:t>ru</w:t>
                    </w:r>
                  </w:hyperlink>
                  <w:r w:rsidRPr="000F5EB7">
                    <w:rPr>
                      <w:rFonts w:ascii="Helios" w:hAnsi="Helios"/>
                      <w:sz w:val="12"/>
                      <w:szCs w:val="12"/>
                    </w:rPr>
                    <w:t xml:space="preserve">, </w:t>
                  </w:r>
                  <w:hyperlink r:id="rId9" w:history="1">
                    <w:r w:rsidRPr="000D67AD">
                      <w:rPr>
                        <w:rFonts w:ascii="Helios" w:hAnsi="Helios"/>
                        <w:sz w:val="12"/>
                        <w:szCs w:val="12"/>
                        <w:lang w:val="en-US"/>
                      </w:rPr>
                      <w:t>www</w:t>
                    </w:r>
                    <w:r w:rsidRPr="000F5EB7">
                      <w:rPr>
                        <w:rFonts w:ascii="Helios" w:hAnsi="Helios"/>
                        <w:sz w:val="12"/>
                        <w:szCs w:val="12"/>
                      </w:rPr>
                      <w:t>.</w:t>
                    </w:r>
                    <w:r w:rsidRPr="000D67AD">
                      <w:rPr>
                        <w:rFonts w:ascii="Helios" w:hAnsi="Helios"/>
                        <w:sz w:val="12"/>
                        <w:szCs w:val="12"/>
                        <w:lang w:val="en-US"/>
                      </w:rPr>
                      <w:t>mrsk</w:t>
                    </w:r>
                    <w:r w:rsidRPr="000F5EB7">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F5EB7" w:rsidRPr="000F5EB7">
        <w:rPr>
          <w:b/>
          <w:sz w:val="24"/>
          <w:szCs w:val="24"/>
        </w:rPr>
        <w:t>Договора на выполнение проектно-изыскательских работ по проекту «Программа обеспечения дополнительных средств связи для OMS/DMS и комплексной наблюдаемости на ПС М.Горьковская, Бурнакская, Шпикуловская, Камвольная» для нужд ПАО «МРСК Центра» (филиала «Тамбовэнерго»)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650D7C" w:rsidRDefault="00650D7C" w:rsidP="00E71A48">
      <w:pPr>
        <w:spacing w:line="264" w:lineRule="auto"/>
        <w:ind w:firstLine="0"/>
        <w:jc w:val="center"/>
        <w:rPr>
          <w:b/>
          <w:sz w:val="24"/>
          <w:szCs w:val="24"/>
        </w:rPr>
      </w:pPr>
    </w:p>
    <w:p w:rsidR="00650D7C" w:rsidRPr="00C12FA4" w:rsidRDefault="00650D7C"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E63EF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6C44EA">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63EF3">
        <w:rPr>
          <w:noProof/>
        </w:rPr>
        <w:fldChar w:fldCharType="begin"/>
      </w:r>
      <w:r>
        <w:rPr>
          <w:noProof/>
        </w:rPr>
        <w:instrText xml:space="preserve"> PAGEREF _Toc441131695 \h </w:instrText>
      </w:r>
      <w:r w:rsidR="00E63EF3">
        <w:rPr>
          <w:noProof/>
        </w:rPr>
      </w:r>
      <w:r w:rsidR="00E63EF3">
        <w:rPr>
          <w:noProof/>
        </w:rPr>
        <w:fldChar w:fldCharType="separate"/>
      </w:r>
      <w:r w:rsidR="006C44EA">
        <w:rPr>
          <w:noProof/>
        </w:rPr>
        <w:t>4</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63EF3">
        <w:rPr>
          <w:noProof/>
        </w:rPr>
        <w:fldChar w:fldCharType="begin"/>
      </w:r>
      <w:r>
        <w:rPr>
          <w:noProof/>
        </w:rPr>
        <w:instrText xml:space="preserve"> PAGEREF _Toc441131696 \h </w:instrText>
      </w:r>
      <w:r w:rsidR="00E63EF3">
        <w:rPr>
          <w:noProof/>
        </w:rPr>
      </w:r>
      <w:r w:rsidR="00E63EF3">
        <w:rPr>
          <w:noProof/>
        </w:rPr>
        <w:fldChar w:fldCharType="separate"/>
      </w:r>
      <w:r w:rsidR="006C44EA">
        <w:rPr>
          <w:noProof/>
        </w:rPr>
        <w:t>5</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63EF3">
        <w:rPr>
          <w:noProof/>
        </w:rPr>
        <w:fldChar w:fldCharType="begin"/>
      </w:r>
      <w:r>
        <w:rPr>
          <w:noProof/>
        </w:rPr>
        <w:instrText xml:space="preserve"> PAGEREF _Toc441131697 \h </w:instrText>
      </w:r>
      <w:r w:rsidR="00E63EF3">
        <w:rPr>
          <w:noProof/>
        </w:rPr>
      </w:r>
      <w:r w:rsidR="00E63EF3">
        <w:rPr>
          <w:noProof/>
        </w:rPr>
        <w:fldChar w:fldCharType="separate"/>
      </w:r>
      <w:r w:rsidR="006C44EA">
        <w:rPr>
          <w:noProof/>
        </w:rPr>
        <w:t>6</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63EF3">
        <w:rPr>
          <w:noProof/>
        </w:rPr>
        <w:fldChar w:fldCharType="begin"/>
      </w:r>
      <w:r>
        <w:rPr>
          <w:noProof/>
        </w:rPr>
        <w:instrText xml:space="preserve"> PAGEREF _Toc441131698 \h </w:instrText>
      </w:r>
      <w:r w:rsidR="00E63EF3">
        <w:rPr>
          <w:noProof/>
        </w:rPr>
      </w:r>
      <w:r w:rsidR="00E63EF3">
        <w:rPr>
          <w:noProof/>
        </w:rPr>
        <w:fldChar w:fldCharType="separate"/>
      </w:r>
      <w:r w:rsidR="006C44EA">
        <w:rPr>
          <w:noProof/>
        </w:rPr>
        <w:t>6</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63EF3">
        <w:rPr>
          <w:noProof/>
        </w:rPr>
        <w:fldChar w:fldCharType="begin"/>
      </w:r>
      <w:r>
        <w:rPr>
          <w:noProof/>
        </w:rPr>
        <w:instrText xml:space="preserve"> PAGEREF _Toc441131699 \h </w:instrText>
      </w:r>
      <w:r w:rsidR="00E63EF3">
        <w:rPr>
          <w:noProof/>
        </w:rPr>
      </w:r>
      <w:r w:rsidR="00E63EF3">
        <w:rPr>
          <w:noProof/>
        </w:rPr>
        <w:fldChar w:fldCharType="separate"/>
      </w:r>
      <w:r w:rsidR="006C44EA">
        <w:rPr>
          <w:noProof/>
        </w:rPr>
        <w:t>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E63EF3">
        <w:rPr>
          <w:noProof/>
        </w:rPr>
        <w:fldChar w:fldCharType="begin"/>
      </w:r>
      <w:r>
        <w:rPr>
          <w:noProof/>
        </w:rPr>
        <w:instrText xml:space="preserve"> PAGEREF _Toc441131700 \h </w:instrText>
      </w:r>
      <w:r w:rsidR="00E63EF3">
        <w:rPr>
          <w:noProof/>
        </w:rPr>
      </w:r>
      <w:r w:rsidR="00E63EF3">
        <w:rPr>
          <w:noProof/>
        </w:rPr>
        <w:fldChar w:fldCharType="separate"/>
      </w:r>
      <w:r w:rsidR="006C44EA">
        <w:rPr>
          <w:noProof/>
        </w:rPr>
        <w:t>8</w:t>
      </w:r>
      <w:r w:rsidR="00E63EF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E63EF3">
        <w:rPr>
          <w:noProof/>
        </w:rPr>
        <w:fldChar w:fldCharType="begin"/>
      </w:r>
      <w:r>
        <w:rPr>
          <w:noProof/>
        </w:rPr>
        <w:instrText xml:space="preserve"> PAGEREF _Toc441131707 \h </w:instrText>
      </w:r>
      <w:r w:rsidR="00E63EF3">
        <w:rPr>
          <w:noProof/>
        </w:rPr>
      </w:r>
      <w:r w:rsidR="00E63EF3">
        <w:rPr>
          <w:noProof/>
        </w:rPr>
        <w:fldChar w:fldCharType="separate"/>
      </w:r>
      <w:r w:rsidR="006C44EA">
        <w:rPr>
          <w:noProof/>
        </w:rPr>
        <w:t>9</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63EF3">
        <w:rPr>
          <w:noProof/>
        </w:rPr>
        <w:fldChar w:fldCharType="begin"/>
      </w:r>
      <w:r>
        <w:rPr>
          <w:noProof/>
        </w:rPr>
        <w:instrText xml:space="preserve"> PAGEREF _Toc441131708 \h </w:instrText>
      </w:r>
      <w:r w:rsidR="00E63EF3">
        <w:rPr>
          <w:noProof/>
        </w:rPr>
      </w:r>
      <w:r w:rsidR="00E63EF3">
        <w:rPr>
          <w:noProof/>
        </w:rPr>
        <w:fldChar w:fldCharType="separate"/>
      </w:r>
      <w:r w:rsidR="006C44EA">
        <w:rPr>
          <w:noProof/>
        </w:rPr>
        <w:t>9</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E63EF3">
        <w:rPr>
          <w:noProof/>
        </w:rPr>
        <w:fldChar w:fldCharType="begin"/>
      </w:r>
      <w:r>
        <w:rPr>
          <w:noProof/>
        </w:rPr>
        <w:instrText xml:space="preserve"> PAGEREF _Toc441131712 \h </w:instrText>
      </w:r>
      <w:r w:rsidR="00E63EF3">
        <w:rPr>
          <w:noProof/>
        </w:rPr>
      </w:r>
      <w:r w:rsidR="00E63EF3">
        <w:rPr>
          <w:noProof/>
        </w:rPr>
        <w:fldChar w:fldCharType="separate"/>
      </w:r>
      <w:r w:rsidR="006C44EA">
        <w:rPr>
          <w:noProof/>
        </w:rPr>
        <w:t>9</w:t>
      </w:r>
      <w:r w:rsidR="00E63EF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63EF3">
        <w:rPr>
          <w:noProof/>
        </w:rPr>
        <w:fldChar w:fldCharType="begin"/>
      </w:r>
      <w:r>
        <w:rPr>
          <w:noProof/>
        </w:rPr>
        <w:instrText xml:space="preserve"> PAGEREF _Toc441131716 \h </w:instrText>
      </w:r>
      <w:r w:rsidR="00E63EF3">
        <w:rPr>
          <w:noProof/>
        </w:rPr>
      </w:r>
      <w:r w:rsidR="00E63EF3">
        <w:rPr>
          <w:noProof/>
        </w:rPr>
        <w:fldChar w:fldCharType="separate"/>
      </w:r>
      <w:r w:rsidR="006C44EA">
        <w:rPr>
          <w:noProof/>
        </w:rPr>
        <w:t>12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63EF3">
        <w:rPr>
          <w:noProof/>
        </w:rPr>
        <w:fldChar w:fldCharType="begin"/>
      </w:r>
      <w:r>
        <w:rPr>
          <w:noProof/>
        </w:rPr>
        <w:instrText xml:space="preserve"> PAGEREF _Toc441131717 \h </w:instrText>
      </w:r>
      <w:r w:rsidR="00E63EF3">
        <w:rPr>
          <w:noProof/>
        </w:rPr>
      </w:r>
      <w:r w:rsidR="00E63EF3">
        <w:rPr>
          <w:noProof/>
        </w:rPr>
        <w:fldChar w:fldCharType="separate"/>
      </w:r>
      <w:r w:rsidR="006C44EA">
        <w:rPr>
          <w:noProof/>
        </w:rPr>
        <w:t>12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63EF3">
        <w:rPr>
          <w:noProof/>
        </w:rPr>
        <w:fldChar w:fldCharType="begin"/>
      </w:r>
      <w:r>
        <w:rPr>
          <w:noProof/>
        </w:rPr>
        <w:instrText xml:space="preserve"> PAGEREF _Toc441131720 \h </w:instrText>
      </w:r>
      <w:r w:rsidR="00E63EF3">
        <w:rPr>
          <w:noProof/>
        </w:rPr>
      </w:r>
      <w:r w:rsidR="00E63EF3">
        <w:rPr>
          <w:noProof/>
        </w:rPr>
        <w:fldChar w:fldCharType="separate"/>
      </w:r>
      <w:r w:rsidR="006C44EA">
        <w:rPr>
          <w:noProof/>
        </w:rPr>
        <w:t>12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63EF3">
        <w:rPr>
          <w:noProof/>
        </w:rPr>
        <w:fldChar w:fldCharType="begin"/>
      </w:r>
      <w:r>
        <w:rPr>
          <w:noProof/>
        </w:rPr>
        <w:instrText xml:space="preserve"> PAGEREF _Toc441131721 \h </w:instrText>
      </w:r>
      <w:r w:rsidR="00E63EF3">
        <w:rPr>
          <w:noProof/>
        </w:rPr>
      </w:r>
      <w:r w:rsidR="00E63EF3">
        <w:rPr>
          <w:noProof/>
        </w:rPr>
        <w:fldChar w:fldCharType="separate"/>
      </w:r>
      <w:r w:rsidR="006C44EA">
        <w:rPr>
          <w:noProof/>
        </w:rPr>
        <w:t>13</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63EF3">
        <w:rPr>
          <w:noProof/>
        </w:rPr>
        <w:fldChar w:fldCharType="begin"/>
      </w:r>
      <w:r>
        <w:rPr>
          <w:noProof/>
        </w:rPr>
        <w:instrText xml:space="preserve"> PAGEREF _Toc441131736 \h </w:instrText>
      </w:r>
      <w:r w:rsidR="00E63EF3">
        <w:rPr>
          <w:noProof/>
        </w:rPr>
      </w:r>
      <w:r w:rsidR="00E63EF3">
        <w:rPr>
          <w:noProof/>
        </w:rPr>
        <w:fldChar w:fldCharType="separate"/>
      </w:r>
      <w:r w:rsidR="006C44EA">
        <w:rPr>
          <w:noProof/>
        </w:rPr>
        <w:t>27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63EF3">
        <w:rPr>
          <w:noProof/>
        </w:rPr>
        <w:fldChar w:fldCharType="begin"/>
      </w:r>
      <w:r>
        <w:rPr>
          <w:noProof/>
        </w:rPr>
        <w:instrText xml:space="preserve"> PAGEREF _Toc441131739 \h </w:instrText>
      </w:r>
      <w:r w:rsidR="00E63EF3">
        <w:rPr>
          <w:noProof/>
        </w:rPr>
      </w:r>
      <w:r w:rsidR="00E63EF3">
        <w:rPr>
          <w:noProof/>
        </w:rPr>
        <w:fldChar w:fldCharType="separate"/>
      </w:r>
      <w:r w:rsidR="006C44EA">
        <w:rPr>
          <w:noProof/>
        </w:rPr>
        <w:t>27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63EF3">
        <w:rPr>
          <w:noProof/>
        </w:rPr>
        <w:fldChar w:fldCharType="begin"/>
      </w:r>
      <w:r>
        <w:rPr>
          <w:noProof/>
        </w:rPr>
        <w:instrText xml:space="preserve"> PAGEREF _Toc441131740 \h </w:instrText>
      </w:r>
      <w:r w:rsidR="00E63EF3">
        <w:rPr>
          <w:noProof/>
        </w:rPr>
      </w:r>
      <w:r w:rsidR="00E63EF3">
        <w:rPr>
          <w:noProof/>
        </w:rPr>
        <w:fldChar w:fldCharType="separate"/>
      </w:r>
      <w:r w:rsidR="006C44EA">
        <w:rPr>
          <w:noProof/>
        </w:rPr>
        <w:t>27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63EF3">
        <w:rPr>
          <w:noProof/>
        </w:rPr>
        <w:fldChar w:fldCharType="begin"/>
      </w:r>
      <w:r>
        <w:rPr>
          <w:noProof/>
        </w:rPr>
        <w:instrText xml:space="preserve"> PAGEREF _Toc441131745 \h </w:instrText>
      </w:r>
      <w:r w:rsidR="00E63EF3">
        <w:rPr>
          <w:noProof/>
        </w:rPr>
      </w:r>
      <w:r w:rsidR="00E63EF3">
        <w:rPr>
          <w:noProof/>
        </w:rPr>
        <w:fldChar w:fldCharType="separate"/>
      </w:r>
      <w:r w:rsidR="006C44EA">
        <w:rPr>
          <w:noProof/>
        </w:rPr>
        <w:t>30</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63EF3">
        <w:rPr>
          <w:noProof/>
        </w:rPr>
        <w:fldChar w:fldCharType="begin"/>
      </w:r>
      <w:r>
        <w:rPr>
          <w:noProof/>
        </w:rPr>
        <w:instrText xml:space="preserve"> PAGEREF _Toc441131746 \h </w:instrText>
      </w:r>
      <w:r w:rsidR="00E63EF3">
        <w:rPr>
          <w:noProof/>
        </w:rPr>
      </w:r>
      <w:r w:rsidR="00E63EF3">
        <w:rPr>
          <w:noProof/>
        </w:rPr>
        <w:fldChar w:fldCharType="separate"/>
      </w:r>
      <w:r w:rsidR="006C44EA">
        <w:rPr>
          <w:noProof/>
        </w:rPr>
        <w:t>31</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63EF3">
        <w:rPr>
          <w:noProof/>
        </w:rPr>
        <w:fldChar w:fldCharType="begin"/>
      </w:r>
      <w:r>
        <w:rPr>
          <w:noProof/>
        </w:rPr>
        <w:instrText xml:space="preserve"> PAGEREF _Toc441131747 \h </w:instrText>
      </w:r>
      <w:r w:rsidR="00E63EF3">
        <w:rPr>
          <w:noProof/>
        </w:rPr>
      </w:r>
      <w:r w:rsidR="00E63EF3">
        <w:rPr>
          <w:noProof/>
        </w:rPr>
        <w:fldChar w:fldCharType="separate"/>
      </w:r>
      <w:r w:rsidR="006C44EA">
        <w:rPr>
          <w:noProof/>
        </w:rPr>
        <w:t>31</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63EF3">
        <w:rPr>
          <w:noProof/>
        </w:rPr>
        <w:fldChar w:fldCharType="begin"/>
      </w:r>
      <w:r>
        <w:rPr>
          <w:noProof/>
        </w:rPr>
        <w:instrText xml:space="preserve"> PAGEREF _Toc441131748 \h </w:instrText>
      </w:r>
      <w:r w:rsidR="00E63EF3">
        <w:rPr>
          <w:noProof/>
        </w:rPr>
      </w:r>
      <w:r w:rsidR="00E63EF3">
        <w:rPr>
          <w:noProof/>
        </w:rPr>
        <w:fldChar w:fldCharType="separate"/>
      </w:r>
      <w:r w:rsidR="006C44EA">
        <w:rPr>
          <w:noProof/>
        </w:rPr>
        <w:t>32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E63EF3">
        <w:rPr>
          <w:noProof/>
        </w:rPr>
        <w:fldChar w:fldCharType="begin"/>
      </w:r>
      <w:r>
        <w:rPr>
          <w:noProof/>
        </w:rPr>
        <w:instrText xml:space="preserve"> PAGEREF _Toc441131749 \h </w:instrText>
      </w:r>
      <w:r w:rsidR="00E63EF3">
        <w:rPr>
          <w:noProof/>
        </w:rPr>
      </w:r>
      <w:r w:rsidR="00E63EF3">
        <w:rPr>
          <w:noProof/>
        </w:rPr>
        <w:fldChar w:fldCharType="separate"/>
      </w:r>
      <w:r w:rsidR="006C44EA">
        <w:rPr>
          <w:noProof/>
        </w:rPr>
        <w:t>33</w:t>
      </w:r>
      <w:r w:rsidR="00E63EF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63EF3">
        <w:rPr>
          <w:noProof/>
        </w:rPr>
        <w:fldChar w:fldCharType="begin"/>
      </w:r>
      <w:r>
        <w:rPr>
          <w:noProof/>
        </w:rPr>
        <w:instrText xml:space="preserve"> PAGEREF _Toc441131750 \h </w:instrText>
      </w:r>
      <w:r w:rsidR="00E63EF3">
        <w:rPr>
          <w:noProof/>
        </w:rPr>
      </w:r>
      <w:r w:rsidR="00E63EF3">
        <w:rPr>
          <w:noProof/>
        </w:rPr>
        <w:fldChar w:fldCharType="separate"/>
      </w:r>
      <w:r w:rsidR="006C44EA">
        <w:rPr>
          <w:noProof/>
        </w:rPr>
        <w:t>34</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E63EF3">
        <w:rPr>
          <w:noProof/>
        </w:rPr>
        <w:fldChar w:fldCharType="begin"/>
      </w:r>
      <w:r>
        <w:rPr>
          <w:noProof/>
        </w:rPr>
        <w:instrText xml:space="preserve"> PAGEREF _Toc441131751 \h </w:instrText>
      </w:r>
      <w:r w:rsidR="00E63EF3">
        <w:rPr>
          <w:noProof/>
        </w:rPr>
      </w:r>
      <w:r w:rsidR="00E63EF3">
        <w:rPr>
          <w:noProof/>
        </w:rPr>
        <w:fldChar w:fldCharType="separate"/>
      </w:r>
      <w:r w:rsidR="006C44EA">
        <w:rPr>
          <w:noProof/>
        </w:rPr>
        <w:t>34</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E63EF3">
        <w:rPr>
          <w:noProof/>
        </w:rPr>
        <w:fldChar w:fldCharType="begin"/>
      </w:r>
      <w:r>
        <w:rPr>
          <w:noProof/>
        </w:rPr>
        <w:instrText xml:space="preserve"> PAGEREF _Toc441131753 \h </w:instrText>
      </w:r>
      <w:r w:rsidR="00E63EF3">
        <w:rPr>
          <w:noProof/>
        </w:rPr>
      </w:r>
      <w:r w:rsidR="00E63EF3">
        <w:rPr>
          <w:noProof/>
        </w:rPr>
        <w:fldChar w:fldCharType="separate"/>
      </w:r>
      <w:r w:rsidR="006C44EA">
        <w:rPr>
          <w:noProof/>
        </w:rPr>
        <w:t>34</w:t>
      </w:r>
      <w:r w:rsidR="00E63EF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63EF3">
        <w:rPr>
          <w:noProof/>
        </w:rPr>
        <w:fldChar w:fldCharType="begin"/>
      </w:r>
      <w:r>
        <w:rPr>
          <w:noProof/>
        </w:rPr>
        <w:instrText xml:space="preserve"> PAGEREF _Toc441131755 \h </w:instrText>
      </w:r>
      <w:r w:rsidR="00E63EF3">
        <w:rPr>
          <w:noProof/>
        </w:rPr>
      </w:r>
      <w:r w:rsidR="00E63EF3">
        <w:rPr>
          <w:noProof/>
        </w:rPr>
        <w:fldChar w:fldCharType="separate"/>
      </w:r>
      <w:r w:rsidR="006C44EA">
        <w:rPr>
          <w:noProof/>
        </w:rPr>
        <w:t>35</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63EF3">
        <w:rPr>
          <w:noProof/>
        </w:rPr>
        <w:fldChar w:fldCharType="begin"/>
      </w:r>
      <w:r>
        <w:rPr>
          <w:noProof/>
        </w:rPr>
        <w:instrText xml:space="preserve"> PAGEREF _Toc441131756 \h </w:instrText>
      </w:r>
      <w:r w:rsidR="00E63EF3">
        <w:rPr>
          <w:noProof/>
        </w:rPr>
      </w:r>
      <w:r w:rsidR="00E63EF3">
        <w:rPr>
          <w:noProof/>
        </w:rPr>
        <w:fldChar w:fldCharType="separate"/>
      </w:r>
      <w:r w:rsidR="006C44EA">
        <w:rPr>
          <w:noProof/>
        </w:rPr>
        <w:t>35</w:t>
      </w:r>
      <w:r w:rsidR="00E63EF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E63EF3">
        <w:rPr>
          <w:noProof/>
        </w:rPr>
        <w:fldChar w:fldCharType="begin"/>
      </w:r>
      <w:r>
        <w:rPr>
          <w:noProof/>
        </w:rPr>
        <w:instrText xml:space="preserve"> PAGEREF _Toc441131757 \h </w:instrText>
      </w:r>
      <w:r w:rsidR="00E63EF3">
        <w:rPr>
          <w:noProof/>
        </w:rPr>
      </w:r>
      <w:r w:rsidR="00E63EF3">
        <w:rPr>
          <w:noProof/>
        </w:rPr>
        <w:fldChar w:fldCharType="separate"/>
      </w:r>
      <w:r w:rsidR="006C44EA">
        <w:rPr>
          <w:noProof/>
        </w:rPr>
        <w:t>35</w:t>
      </w:r>
      <w:r w:rsidR="00E63EF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63EF3">
        <w:rPr>
          <w:noProof/>
        </w:rPr>
        <w:fldChar w:fldCharType="begin"/>
      </w:r>
      <w:r>
        <w:rPr>
          <w:noProof/>
        </w:rPr>
        <w:instrText xml:space="preserve"> PAGEREF _Toc441131759 \h </w:instrText>
      </w:r>
      <w:r w:rsidR="00E63EF3">
        <w:rPr>
          <w:noProof/>
        </w:rPr>
      </w:r>
      <w:r w:rsidR="00E63EF3">
        <w:rPr>
          <w:noProof/>
        </w:rPr>
        <w:fldChar w:fldCharType="separate"/>
      </w:r>
      <w:r w:rsidR="006C44EA">
        <w:rPr>
          <w:noProof/>
        </w:rPr>
        <w:t>39</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E63EF3">
        <w:rPr>
          <w:noProof/>
        </w:rPr>
        <w:fldChar w:fldCharType="begin"/>
      </w:r>
      <w:r>
        <w:rPr>
          <w:noProof/>
        </w:rPr>
        <w:instrText xml:space="preserve"> PAGEREF _Toc441131761 \h </w:instrText>
      </w:r>
      <w:r w:rsidR="00E63EF3">
        <w:rPr>
          <w:noProof/>
        </w:rPr>
      </w:r>
      <w:r w:rsidR="00E63EF3">
        <w:rPr>
          <w:noProof/>
        </w:rPr>
        <w:fldChar w:fldCharType="separate"/>
      </w:r>
      <w:r w:rsidR="006C44EA">
        <w:rPr>
          <w:noProof/>
        </w:rPr>
        <w:t>41</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E63EF3">
        <w:rPr>
          <w:noProof/>
        </w:rPr>
        <w:fldChar w:fldCharType="begin"/>
      </w:r>
      <w:r>
        <w:rPr>
          <w:noProof/>
        </w:rPr>
        <w:instrText xml:space="preserve"> PAGEREF _Toc441131764 \h </w:instrText>
      </w:r>
      <w:r w:rsidR="00E63EF3">
        <w:rPr>
          <w:noProof/>
        </w:rPr>
      </w:r>
      <w:r w:rsidR="00E63EF3">
        <w:rPr>
          <w:noProof/>
        </w:rPr>
        <w:fldChar w:fldCharType="separate"/>
      </w:r>
      <w:r w:rsidR="006C44EA">
        <w:rPr>
          <w:noProof/>
        </w:rPr>
        <w:t>43</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E63EF3">
        <w:rPr>
          <w:noProof/>
        </w:rPr>
        <w:fldChar w:fldCharType="begin"/>
      </w:r>
      <w:r>
        <w:rPr>
          <w:noProof/>
        </w:rPr>
        <w:instrText xml:space="preserve"> PAGEREF _Toc441131767 \h </w:instrText>
      </w:r>
      <w:r w:rsidR="00E63EF3">
        <w:rPr>
          <w:noProof/>
        </w:rPr>
      </w:r>
      <w:r w:rsidR="00E63EF3">
        <w:rPr>
          <w:noProof/>
        </w:rPr>
        <w:fldChar w:fldCharType="separate"/>
      </w:r>
      <w:r w:rsidR="006C44EA">
        <w:rPr>
          <w:noProof/>
        </w:rPr>
        <w:t>45</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E63EF3">
        <w:rPr>
          <w:noProof/>
        </w:rPr>
        <w:fldChar w:fldCharType="begin"/>
      </w:r>
      <w:r>
        <w:rPr>
          <w:noProof/>
        </w:rPr>
        <w:instrText xml:space="preserve"> PAGEREF _Toc441131770 \h </w:instrText>
      </w:r>
      <w:r w:rsidR="00E63EF3">
        <w:rPr>
          <w:noProof/>
        </w:rPr>
      </w:r>
      <w:r w:rsidR="00E63EF3">
        <w:rPr>
          <w:noProof/>
        </w:rPr>
        <w:fldChar w:fldCharType="separate"/>
      </w:r>
      <w:r w:rsidR="006C44EA">
        <w:rPr>
          <w:noProof/>
        </w:rPr>
        <w:t>47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E63EF3">
        <w:rPr>
          <w:noProof/>
        </w:rPr>
        <w:fldChar w:fldCharType="begin"/>
      </w:r>
      <w:r>
        <w:rPr>
          <w:noProof/>
        </w:rPr>
        <w:instrText xml:space="preserve"> PAGEREF _Toc441131773 \h </w:instrText>
      </w:r>
      <w:r w:rsidR="00E63EF3">
        <w:rPr>
          <w:noProof/>
        </w:rPr>
      </w:r>
      <w:r w:rsidR="00E63EF3">
        <w:rPr>
          <w:noProof/>
        </w:rPr>
        <w:fldChar w:fldCharType="separate"/>
      </w:r>
      <w:r w:rsidR="006C44EA">
        <w:rPr>
          <w:noProof/>
        </w:rPr>
        <w:t>49</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E63EF3">
        <w:rPr>
          <w:noProof/>
        </w:rPr>
        <w:fldChar w:fldCharType="begin"/>
      </w:r>
      <w:r>
        <w:rPr>
          <w:noProof/>
        </w:rPr>
        <w:instrText xml:space="preserve"> PAGEREF _Toc441131776 \h </w:instrText>
      </w:r>
      <w:r w:rsidR="00E63EF3">
        <w:rPr>
          <w:noProof/>
        </w:rPr>
      </w:r>
      <w:r w:rsidR="00E63EF3">
        <w:rPr>
          <w:noProof/>
        </w:rPr>
        <w:fldChar w:fldCharType="separate"/>
      </w:r>
      <w:r w:rsidR="006C44EA">
        <w:rPr>
          <w:noProof/>
        </w:rPr>
        <w:t>51</w:t>
      </w:r>
      <w:r w:rsidR="00E63EF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E63EF3">
        <w:rPr>
          <w:noProof/>
        </w:rPr>
        <w:fldChar w:fldCharType="begin"/>
      </w:r>
      <w:r>
        <w:rPr>
          <w:noProof/>
        </w:rPr>
        <w:instrText xml:space="preserve"> PAGEREF _Toc441131777 \h </w:instrText>
      </w:r>
      <w:r w:rsidR="00E63EF3">
        <w:rPr>
          <w:noProof/>
        </w:rPr>
      </w:r>
      <w:r w:rsidR="00E63EF3">
        <w:rPr>
          <w:noProof/>
        </w:rPr>
        <w:fldChar w:fldCharType="separate"/>
      </w:r>
      <w:r w:rsidR="006C44EA">
        <w:rPr>
          <w:noProof/>
        </w:rPr>
        <w:t>51</w:t>
      </w:r>
      <w:r w:rsidR="00E63EF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E63EF3">
        <w:rPr>
          <w:noProof/>
        </w:rPr>
        <w:fldChar w:fldCharType="begin"/>
      </w:r>
      <w:r>
        <w:rPr>
          <w:noProof/>
        </w:rPr>
        <w:instrText xml:space="preserve"> PAGEREF _Toc441131778 \h </w:instrText>
      </w:r>
      <w:r w:rsidR="00E63EF3">
        <w:rPr>
          <w:noProof/>
        </w:rPr>
      </w:r>
      <w:r w:rsidR="00E63EF3">
        <w:rPr>
          <w:noProof/>
        </w:rPr>
        <w:fldChar w:fldCharType="separate"/>
      </w:r>
      <w:r w:rsidR="006C44EA">
        <w:rPr>
          <w:noProof/>
        </w:rPr>
        <w:t>53</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E63EF3">
        <w:rPr>
          <w:noProof/>
        </w:rPr>
        <w:fldChar w:fldCharType="begin"/>
      </w:r>
      <w:r>
        <w:rPr>
          <w:noProof/>
        </w:rPr>
        <w:instrText xml:space="preserve"> PAGEREF _Toc441131780 \h </w:instrText>
      </w:r>
      <w:r w:rsidR="00E63EF3">
        <w:rPr>
          <w:noProof/>
        </w:rPr>
      </w:r>
      <w:r w:rsidR="00E63EF3">
        <w:rPr>
          <w:noProof/>
        </w:rPr>
        <w:fldChar w:fldCharType="separate"/>
      </w:r>
      <w:r w:rsidR="006C44EA">
        <w:rPr>
          <w:noProof/>
        </w:rPr>
        <w:t>57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E63EF3">
        <w:rPr>
          <w:noProof/>
        </w:rPr>
        <w:fldChar w:fldCharType="begin"/>
      </w:r>
      <w:r>
        <w:rPr>
          <w:noProof/>
        </w:rPr>
        <w:instrText xml:space="preserve"> PAGEREF _Toc441131783 \h </w:instrText>
      </w:r>
      <w:r w:rsidR="00E63EF3">
        <w:rPr>
          <w:noProof/>
        </w:rPr>
      </w:r>
      <w:r w:rsidR="00E63EF3">
        <w:rPr>
          <w:noProof/>
        </w:rPr>
        <w:fldChar w:fldCharType="separate"/>
      </w:r>
      <w:r w:rsidR="006C44EA">
        <w:rPr>
          <w:noProof/>
        </w:rPr>
        <w:t>60</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E63EF3">
        <w:rPr>
          <w:noProof/>
        </w:rPr>
        <w:fldChar w:fldCharType="begin"/>
      </w:r>
      <w:r>
        <w:rPr>
          <w:noProof/>
        </w:rPr>
        <w:instrText xml:space="preserve"> PAGEREF _Toc441131786 \h </w:instrText>
      </w:r>
      <w:r w:rsidR="00E63EF3">
        <w:rPr>
          <w:noProof/>
        </w:rPr>
      </w:r>
      <w:r w:rsidR="00E63EF3">
        <w:rPr>
          <w:noProof/>
        </w:rPr>
        <w:fldChar w:fldCharType="separate"/>
      </w:r>
      <w:r w:rsidR="006C44EA">
        <w:rPr>
          <w:noProof/>
        </w:rPr>
        <w:t>62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E63EF3">
        <w:rPr>
          <w:noProof/>
        </w:rPr>
        <w:fldChar w:fldCharType="begin"/>
      </w:r>
      <w:r>
        <w:rPr>
          <w:noProof/>
        </w:rPr>
        <w:instrText xml:space="preserve"> PAGEREF _Toc441131789 \h </w:instrText>
      </w:r>
      <w:r w:rsidR="00E63EF3">
        <w:rPr>
          <w:noProof/>
        </w:rPr>
      </w:r>
      <w:r w:rsidR="00E63EF3">
        <w:rPr>
          <w:noProof/>
        </w:rPr>
        <w:fldChar w:fldCharType="separate"/>
      </w:r>
      <w:r w:rsidR="006C44EA">
        <w:rPr>
          <w:noProof/>
        </w:rPr>
        <w:t>65</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E63EF3">
        <w:rPr>
          <w:noProof/>
        </w:rPr>
        <w:fldChar w:fldCharType="begin"/>
      </w:r>
      <w:r>
        <w:rPr>
          <w:noProof/>
        </w:rPr>
        <w:instrText xml:space="preserve"> PAGEREF _Toc441131792 \h </w:instrText>
      </w:r>
      <w:r w:rsidR="00E63EF3">
        <w:rPr>
          <w:noProof/>
        </w:rPr>
      </w:r>
      <w:r w:rsidR="00E63EF3">
        <w:rPr>
          <w:noProof/>
        </w:rPr>
        <w:fldChar w:fldCharType="separate"/>
      </w:r>
      <w:r w:rsidR="006C44EA">
        <w:rPr>
          <w:noProof/>
        </w:rPr>
        <w:t>67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E63EF3">
        <w:rPr>
          <w:noProof/>
        </w:rPr>
        <w:fldChar w:fldCharType="begin"/>
      </w:r>
      <w:r>
        <w:rPr>
          <w:noProof/>
        </w:rPr>
        <w:instrText xml:space="preserve"> PAGEREF _Toc441131795 \h </w:instrText>
      </w:r>
      <w:r w:rsidR="00E63EF3">
        <w:rPr>
          <w:noProof/>
        </w:rPr>
      </w:r>
      <w:r w:rsidR="00E63EF3">
        <w:rPr>
          <w:noProof/>
        </w:rPr>
        <w:fldChar w:fldCharType="separate"/>
      </w:r>
      <w:r w:rsidR="006C44EA">
        <w:rPr>
          <w:noProof/>
        </w:rPr>
        <w:t>70</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E63EF3">
        <w:rPr>
          <w:noProof/>
        </w:rPr>
        <w:fldChar w:fldCharType="begin"/>
      </w:r>
      <w:r>
        <w:rPr>
          <w:noProof/>
        </w:rPr>
        <w:instrText xml:space="preserve"> PAGEREF _Toc441131798 \h </w:instrText>
      </w:r>
      <w:r w:rsidR="00E63EF3">
        <w:rPr>
          <w:noProof/>
        </w:rPr>
      </w:r>
      <w:r w:rsidR="00E63EF3">
        <w:rPr>
          <w:noProof/>
        </w:rPr>
        <w:fldChar w:fldCharType="separate"/>
      </w:r>
      <w:r w:rsidR="006C44EA">
        <w:rPr>
          <w:noProof/>
        </w:rPr>
        <w:t>72</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E63EF3">
        <w:rPr>
          <w:noProof/>
        </w:rPr>
        <w:fldChar w:fldCharType="begin"/>
      </w:r>
      <w:r>
        <w:rPr>
          <w:noProof/>
        </w:rPr>
        <w:instrText xml:space="preserve"> PAGEREF _Toc441131801 \h </w:instrText>
      </w:r>
      <w:r w:rsidR="00E63EF3">
        <w:rPr>
          <w:noProof/>
        </w:rPr>
      </w:r>
      <w:r w:rsidR="00E63EF3">
        <w:rPr>
          <w:noProof/>
        </w:rPr>
        <w:fldChar w:fldCharType="separate"/>
      </w:r>
      <w:r w:rsidR="006C44EA">
        <w:rPr>
          <w:noProof/>
        </w:rPr>
        <w:t>75</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E63EF3">
        <w:rPr>
          <w:noProof/>
        </w:rPr>
        <w:fldChar w:fldCharType="begin"/>
      </w:r>
      <w:r>
        <w:rPr>
          <w:noProof/>
        </w:rPr>
        <w:instrText xml:space="preserve"> PAGEREF _Toc441131804 \h </w:instrText>
      </w:r>
      <w:r w:rsidR="00E63EF3">
        <w:rPr>
          <w:noProof/>
        </w:rPr>
      </w:r>
      <w:r w:rsidR="00E63EF3">
        <w:rPr>
          <w:noProof/>
        </w:rPr>
        <w:fldChar w:fldCharType="separate"/>
      </w:r>
      <w:r w:rsidR="006C44EA">
        <w:rPr>
          <w:noProof/>
        </w:rPr>
        <w:t>77</w:t>
      </w:r>
      <w:r w:rsidR="00E63EF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E63EF3">
        <w:rPr>
          <w:noProof/>
        </w:rPr>
        <w:fldChar w:fldCharType="begin"/>
      </w:r>
      <w:r>
        <w:rPr>
          <w:noProof/>
        </w:rPr>
        <w:instrText xml:space="preserve"> PAGEREF _Toc441131807 \h </w:instrText>
      </w:r>
      <w:r w:rsidR="00E63EF3">
        <w:rPr>
          <w:noProof/>
        </w:rPr>
      </w:r>
      <w:r w:rsidR="00E63EF3">
        <w:rPr>
          <w:noProof/>
        </w:rPr>
        <w:fldChar w:fldCharType="separate"/>
      </w:r>
      <w:r w:rsidR="006C44EA">
        <w:rPr>
          <w:noProof/>
        </w:rPr>
        <w:t>79</w:t>
      </w:r>
      <w:r w:rsidR="00E63EF3">
        <w:rPr>
          <w:noProof/>
        </w:rPr>
        <w:fldChar w:fldCharType="end"/>
      </w:r>
    </w:p>
    <w:p w:rsidR="00717F60" w:rsidRPr="00E71A48" w:rsidRDefault="00E63EF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650D7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650D7C">
        <w:rPr>
          <w:iCs/>
          <w:sz w:val="24"/>
          <w:szCs w:val="24"/>
        </w:rPr>
        <w:t xml:space="preserve">Лазарева Т.В., контактные телефоны: (495) 747-92-92 (доб. 3123), </w:t>
      </w:r>
      <w:r w:rsidR="007556FF" w:rsidRPr="00650D7C">
        <w:rPr>
          <w:sz w:val="24"/>
          <w:szCs w:val="24"/>
        </w:rPr>
        <w:t xml:space="preserve">адрес электронной почты: </w:t>
      </w:r>
      <w:r w:rsidR="007556FF" w:rsidRPr="00650D7C">
        <w:rPr>
          <w:iCs/>
          <w:sz w:val="24"/>
          <w:szCs w:val="24"/>
        </w:rPr>
        <w:t xml:space="preserve"> </w:t>
      </w:r>
      <w:hyperlink r:id="rId17" w:history="1">
        <w:r w:rsidR="007556FF" w:rsidRPr="00650D7C">
          <w:rPr>
            <w:rStyle w:val="a7"/>
            <w:sz w:val="24"/>
            <w:szCs w:val="24"/>
          </w:rPr>
          <w:t>Lazareva.TV@mrsk-1.ru</w:t>
        </w:r>
      </w:hyperlink>
      <w:r w:rsidRPr="00650D7C">
        <w:rPr>
          <w:iCs/>
          <w:sz w:val="24"/>
          <w:szCs w:val="24"/>
        </w:rPr>
        <w:t>, ответственное лицо –</w:t>
      </w:r>
      <w:r w:rsidR="00650D7C" w:rsidRPr="00650D7C">
        <w:rPr>
          <w:iCs/>
          <w:sz w:val="24"/>
          <w:szCs w:val="24"/>
        </w:rPr>
        <w:t xml:space="preserve"> </w:t>
      </w:r>
      <w:r w:rsidR="00862664" w:rsidRPr="00650D7C">
        <w:rPr>
          <w:sz w:val="24"/>
          <w:szCs w:val="24"/>
        </w:rPr>
        <w:t xml:space="preserve">Остонен Инна Андреевна, контактные телефоны - (4722) 28-30-49, (495) 747-92-92, адрес электронной почты: </w:t>
      </w:r>
      <w:hyperlink r:id="rId18" w:history="1">
        <w:r w:rsidR="00862664" w:rsidRPr="00650D7C">
          <w:rPr>
            <w:rStyle w:val="a7"/>
            <w:sz w:val="24"/>
            <w:szCs w:val="24"/>
          </w:rPr>
          <w:t>Ostonen.IA@mrsk-1.ru</w:t>
        </w:r>
      </w:hyperlink>
      <w:r w:rsidR="002F5CC6" w:rsidRPr="00650D7C">
        <w:rPr>
          <w:rStyle w:val="a7"/>
        </w:rPr>
        <w:t>)</w:t>
      </w:r>
      <w:r w:rsidR="00862664" w:rsidRPr="00650D7C">
        <w:rPr>
          <w:sz w:val="24"/>
          <w:szCs w:val="24"/>
        </w:rPr>
        <w:t xml:space="preserve"> </w:t>
      </w:r>
      <w:r w:rsidR="004B5EB3" w:rsidRPr="00650D7C">
        <w:rPr>
          <w:iCs/>
          <w:sz w:val="24"/>
          <w:szCs w:val="24"/>
        </w:rPr>
        <w:t>Извещени</w:t>
      </w:r>
      <w:r w:rsidRPr="00650D7C">
        <w:rPr>
          <w:iCs/>
          <w:sz w:val="24"/>
          <w:szCs w:val="24"/>
        </w:rPr>
        <w:t>ем</w:t>
      </w:r>
      <w:r w:rsidRPr="00650D7C">
        <w:rPr>
          <w:sz w:val="24"/>
          <w:szCs w:val="24"/>
        </w:rPr>
        <w:t xml:space="preserve"> о проведении открытого </w:t>
      </w:r>
      <w:r w:rsidRPr="00650D7C">
        <w:rPr>
          <w:iCs/>
          <w:sz w:val="24"/>
          <w:szCs w:val="24"/>
        </w:rPr>
        <w:t>запроса предложений</w:t>
      </w:r>
      <w:r w:rsidRPr="00650D7C">
        <w:rPr>
          <w:sz w:val="24"/>
          <w:szCs w:val="24"/>
        </w:rPr>
        <w:t xml:space="preserve">, опубликованным </w:t>
      </w:r>
      <w:r w:rsidRPr="00650D7C">
        <w:rPr>
          <w:b/>
          <w:sz w:val="24"/>
          <w:szCs w:val="24"/>
        </w:rPr>
        <w:t>«</w:t>
      </w:r>
      <w:r w:rsidR="00650D7C" w:rsidRPr="00650D7C">
        <w:rPr>
          <w:b/>
          <w:sz w:val="24"/>
          <w:szCs w:val="24"/>
        </w:rPr>
        <w:t>03</w:t>
      </w:r>
      <w:r w:rsidRPr="00650D7C">
        <w:rPr>
          <w:b/>
          <w:sz w:val="24"/>
          <w:szCs w:val="24"/>
        </w:rPr>
        <w:t xml:space="preserve">» </w:t>
      </w:r>
      <w:r w:rsidR="00650D7C" w:rsidRPr="00650D7C">
        <w:rPr>
          <w:b/>
          <w:sz w:val="24"/>
          <w:szCs w:val="24"/>
        </w:rPr>
        <w:t>марта</w:t>
      </w:r>
      <w:r w:rsidRPr="00650D7C">
        <w:rPr>
          <w:b/>
          <w:sz w:val="24"/>
          <w:szCs w:val="24"/>
        </w:rPr>
        <w:t xml:space="preserve"> 20</w:t>
      </w:r>
      <w:r w:rsidR="00C12FA4" w:rsidRPr="00650D7C">
        <w:rPr>
          <w:b/>
          <w:sz w:val="24"/>
          <w:szCs w:val="24"/>
        </w:rPr>
        <w:t>1</w:t>
      </w:r>
      <w:r w:rsidR="00862664" w:rsidRPr="00650D7C">
        <w:rPr>
          <w:b/>
          <w:sz w:val="24"/>
          <w:szCs w:val="24"/>
        </w:rPr>
        <w:t>6</w:t>
      </w:r>
      <w:r w:rsidRPr="00650D7C">
        <w:rPr>
          <w:b/>
          <w:sz w:val="24"/>
          <w:szCs w:val="24"/>
        </w:rPr>
        <w:t xml:space="preserve"> г.</w:t>
      </w:r>
      <w:r w:rsidRPr="00650D7C">
        <w:rPr>
          <w:sz w:val="24"/>
          <w:szCs w:val="24"/>
        </w:rPr>
        <w:t xml:space="preserve"> на официальном сайте (</w:t>
      </w:r>
      <w:hyperlink r:id="rId19" w:history="1">
        <w:r w:rsidR="00345CCA" w:rsidRPr="00650D7C">
          <w:rPr>
            <w:rStyle w:val="a7"/>
            <w:sz w:val="24"/>
            <w:szCs w:val="24"/>
          </w:rPr>
          <w:t>www.zakupki.</w:t>
        </w:r>
        <w:r w:rsidR="00345CCA" w:rsidRPr="00650D7C">
          <w:rPr>
            <w:rStyle w:val="a7"/>
            <w:sz w:val="24"/>
            <w:szCs w:val="24"/>
            <w:lang w:val="en-US"/>
          </w:rPr>
          <w:t>gov</w:t>
        </w:r>
        <w:r w:rsidR="00345CCA" w:rsidRPr="00650D7C">
          <w:rPr>
            <w:rStyle w:val="a7"/>
            <w:sz w:val="24"/>
            <w:szCs w:val="24"/>
          </w:rPr>
          <w:t>.ru</w:t>
        </w:r>
      </w:hyperlink>
      <w:r w:rsidRPr="00650D7C">
        <w:rPr>
          <w:sz w:val="24"/>
          <w:szCs w:val="24"/>
        </w:rPr>
        <w:t>),</w:t>
      </w:r>
      <w:r w:rsidR="009D7F01" w:rsidRPr="00650D7C">
        <w:rPr>
          <w:iCs/>
          <w:sz w:val="24"/>
          <w:szCs w:val="24"/>
        </w:rPr>
        <w:t xml:space="preserve"> </w:t>
      </w:r>
      <w:r w:rsidR="009D7F01" w:rsidRPr="00650D7C">
        <w:rPr>
          <w:sz w:val="24"/>
          <w:szCs w:val="24"/>
        </w:rPr>
        <w:t xml:space="preserve">на сайте </w:t>
      </w:r>
      <w:r w:rsidR="007556FF" w:rsidRPr="00650D7C">
        <w:rPr>
          <w:iCs/>
          <w:sz w:val="24"/>
          <w:szCs w:val="24"/>
        </w:rPr>
        <w:t>ПАО «МРСК Центра»</w:t>
      </w:r>
      <w:r w:rsidR="009D7F01" w:rsidRPr="00650D7C">
        <w:rPr>
          <w:sz w:val="24"/>
          <w:szCs w:val="24"/>
        </w:rPr>
        <w:t xml:space="preserve"> (</w:t>
      </w:r>
      <w:hyperlink r:id="rId20" w:history="1">
        <w:r w:rsidR="007556FF" w:rsidRPr="00650D7C">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70782E" w:rsidRPr="0070782E">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0F5EB7" w:rsidRPr="00934FD5">
        <w:rPr>
          <w:iCs/>
          <w:sz w:val="24"/>
          <w:szCs w:val="24"/>
          <w:lang w:eastAsia="ru-RU"/>
        </w:rPr>
        <w:t>Договора</w:t>
      </w:r>
      <w:r w:rsidR="000F5EB7" w:rsidRPr="00934FD5">
        <w:rPr>
          <w:sz w:val="24"/>
          <w:szCs w:val="24"/>
        </w:rPr>
        <w:t xml:space="preserve"> </w:t>
      </w:r>
      <w:r w:rsidR="000F5EB7" w:rsidRPr="00934FD5">
        <w:rPr>
          <w:snapToGrid w:val="0"/>
          <w:sz w:val="24"/>
          <w:szCs w:val="24"/>
        </w:rPr>
        <w:t xml:space="preserve">на </w:t>
      </w:r>
      <w:r w:rsidR="000F5EB7" w:rsidRPr="00934FD5">
        <w:rPr>
          <w:sz w:val="24"/>
          <w:szCs w:val="24"/>
        </w:rPr>
        <w:t>выполнение проектно-изыскательских работ по проекту «</w:t>
      </w:r>
      <w:r w:rsidR="000F5EB7" w:rsidRPr="005D49F1">
        <w:rPr>
          <w:sz w:val="24"/>
          <w:szCs w:val="24"/>
        </w:rPr>
        <w:t>Программа обеспечения дополнительных средств связи для OMS/DMS и комплексной наблюдаемости на ПС М.Горьковская, Бурнакская, Шпикуловская, Камвольная</w:t>
      </w:r>
      <w:r w:rsidR="000F5EB7" w:rsidRPr="00934FD5">
        <w:rPr>
          <w:sz w:val="24"/>
          <w:szCs w:val="24"/>
        </w:rPr>
        <w:t>»</w:t>
      </w:r>
      <w:r w:rsidR="000F5EB7" w:rsidRPr="00934FD5">
        <w:rPr>
          <w:snapToGrid w:val="0"/>
          <w:sz w:val="24"/>
          <w:szCs w:val="24"/>
        </w:rPr>
        <w:t xml:space="preserve"> для нужд ПАО «МРСК Центра» (филиала </w:t>
      </w:r>
      <w:r w:rsidR="000F5EB7" w:rsidRPr="00934FD5">
        <w:rPr>
          <w:sz w:val="24"/>
          <w:szCs w:val="24"/>
        </w:rPr>
        <w:t>«Тамбовэнерго»</w:t>
      </w:r>
      <w:r w:rsidR="00862664" w:rsidRPr="00650D7C">
        <w:rPr>
          <w:sz w:val="24"/>
          <w:szCs w:val="24"/>
        </w:rPr>
        <w:t>, расположенного по адресу: РФ, 392680, г. Тамбов, ул. Моршанское шоссе, д. 23)</w:t>
      </w:r>
      <w:r w:rsidRPr="00650D7C">
        <w:rPr>
          <w:sz w:val="24"/>
          <w:szCs w:val="24"/>
        </w:rPr>
        <w:t>.</w:t>
      </w:r>
      <w:bookmarkEnd w:id="11"/>
      <w:bookmarkEnd w:id="12"/>
      <w:bookmarkEnd w:id="13"/>
    </w:p>
    <w:p w:rsidR="00717F60" w:rsidRPr="00650D7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650D7C">
        <w:rPr>
          <w:sz w:val="24"/>
          <w:szCs w:val="24"/>
        </w:rPr>
        <w:t>З</w:t>
      </w:r>
      <w:r w:rsidRPr="00650D7C">
        <w:rPr>
          <w:sz w:val="24"/>
          <w:szCs w:val="24"/>
        </w:rPr>
        <w:t xml:space="preserve">апрос предложений проводится в соответствии с правилами и с использованием функционала </w:t>
      </w:r>
      <w:r w:rsidR="00702B2C" w:rsidRPr="00650D7C">
        <w:rPr>
          <w:sz w:val="24"/>
          <w:szCs w:val="24"/>
        </w:rPr>
        <w:t>электронной торговой площадк</w:t>
      </w:r>
      <w:r w:rsidR="00414AB1" w:rsidRPr="00650D7C">
        <w:rPr>
          <w:sz w:val="24"/>
          <w:szCs w:val="24"/>
        </w:rPr>
        <w:t>и</w:t>
      </w:r>
      <w:r w:rsidR="00702B2C" w:rsidRPr="00650D7C">
        <w:rPr>
          <w:sz w:val="24"/>
          <w:szCs w:val="24"/>
        </w:rPr>
        <w:t xml:space="preserve"> </w:t>
      </w:r>
      <w:r w:rsidR="000D70B6" w:rsidRPr="00650D7C">
        <w:rPr>
          <w:sz w:val="24"/>
          <w:szCs w:val="24"/>
        </w:rPr>
        <w:t>П</w:t>
      </w:r>
      <w:r w:rsidR="00702B2C" w:rsidRPr="00650D7C">
        <w:rPr>
          <w:sz w:val="24"/>
          <w:szCs w:val="24"/>
        </w:rPr>
        <w:t xml:space="preserve">АО «Россети» </w:t>
      </w:r>
      <w:hyperlink r:id="rId21" w:history="1">
        <w:r w:rsidR="00862664" w:rsidRPr="00650D7C">
          <w:rPr>
            <w:rStyle w:val="a7"/>
            <w:sz w:val="24"/>
            <w:szCs w:val="24"/>
          </w:rPr>
          <w:t>etp.rosseti.ru</w:t>
        </w:r>
      </w:hyperlink>
      <w:r w:rsidR="00862664" w:rsidRPr="00650D7C">
        <w:rPr>
          <w:sz w:val="24"/>
          <w:szCs w:val="24"/>
        </w:rPr>
        <w:t xml:space="preserve"> </w:t>
      </w:r>
      <w:r w:rsidR="00702B2C" w:rsidRPr="00650D7C">
        <w:rPr>
          <w:sz w:val="24"/>
          <w:szCs w:val="24"/>
        </w:rPr>
        <w:t>(далее — ЭТП)</w:t>
      </w:r>
      <w:r w:rsidR="005B75A6" w:rsidRPr="00650D7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650D7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B974AD" w:rsidRPr="00934FD5">
        <w:rPr>
          <w:iCs/>
          <w:sz w:val="24"/>
          <w:szCs w:val="24"/>
          <w:lang w:eastAsia="ru-RU"/>
        </w:rPr>
        <w:t>Договора</w:t>
      </w:r>
      <w:r w:rsidR="00B974AD" w:rsidRPr="00934FD5">
        <w:rPr>
          <w:sz w:val="24"/>
          <w:szCs w:val="24"/>
        </w:rPr>
        <w:t xml:space="preserve"> </w:t>
      </w:r>
      <w:r w:rsidR="00B974AD" w:rsidRPr="00934FD5">
        <w:rPr>
          <w:snapToGrid w:val="0"/>
          <w:sz w:val="24"/>
          <w:szCs w:val="24"/>
        </w:rPr>
        <w:t xml:space="preserve">на </w:t>
      </w:r>
      <w:r w:rsidR="00B974AD" w:rsidRPr="00934FD5">
        <w:rPr>
          <w:sz w:val="24"/>
          <w:szCs w:val="24"/>
        </w:rPr>
        <w:t>выполнение проектно-изыскательских работ по проекту «</w:t>
      </w:r>
      <w:r w:rsidR="00B974AD" w:rsidRPr="005D49F1">
        <w:rPr>
          <w:sz w:val="24"/>
          <w:szCs w:val="24"/>
        </w:rPr>
        <w:t>Программа обеспечения дополнительных средств связи для OMS/DMS и комплексной наблюдаемости на ПС М.Горьковская, Бурнакская, Шпикуловская, Камвольная</w:t>
      </w:r>
      <w:r w:rsidR="00B974AD" w:rsidRPr="00934FD5">
        <w:rPr>
          <w:sz w:val="24"/>
          <w:szCs w:val="24"/>
        </w:rPr>
        <w:t>»</w:t>
      </w:r>
      <w:r w:rsidR="00B974AD" w:rsidRPr="00934FD5">
        <w:rPr>
          <w:snapToGrid w:val="0"/>
          <w:sz w:val="24"/>
          <w:szCs w:val="24"/>
        </w:rPr>
        <w:t xml:space="preserve"> для нужд ПАО «МРСК Центра» (филиала </w:t>
      </w:r>
      <w:r w:rsidR="00B974AD" w:rsidRPr="00934FD5">
        <w:rPr>
          <w:sz w:val="24"/>
          <w:szCs w:val="24"/>
        </w:rPr>
        <w:t>«Тамбовэнерго»</w:t>
      </w:r>
      <w:r w:rsidR="00B974AD" w:rsidRPr="00934FD5">
        <w:rPr>
          <w:snapToGrid w:val="0"/>
          <w:sz w:val="24"/>
          <w:szCs w:val="24"/>
        </w:rPr>
        <w:t>)</w:t>
      </w:r>
      <w:r w:rsidR="00702B2C" w:rsidRPr="00650D7C">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650D7C">
        <w:rPr>
          <w:sz w:val="24"/>
          <w:szCs w:val="24"/>
        </w:rPr>
        <w:t xml:space="preserve">Количество лотов: </w:t>
      </w:r>
      <w:r w:rsidRPr="00650D7C">
        <w:rPr>
          <w:b/>
          <w:sz w:val="24"/>
          <w:szCs w:val="24"/>
        </w:rPr>
        <w:t>1 (один)</w:t>
      </w:r>
      <w:r w:rsidRPr="00650D7C">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650D7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sidRPr="00650D7C">
        <w:rPr>
          <w:sz w:val="24"/>
          <w:szCs w:val="24"/>
        </w:rPr>
        <w:t>выполнения работ</w:t>
      </w:r>
      <w:r w:rsidR="00717F60" w:rsidRPr="00650D7C">
        <w:rPr>
          <w:sz w:val="24"/>
          <w:szCs w:val="24"/>
        </w:rPr>
        <w:t xml:space="preserve">: </w:t>
      </w:r>
      <w:r w:rsidRPr="00650D7C">
        <w:rPr>
          <w:b/>
          <w:sz w:val="24"/>
          <w:szCs w:val="24"/>
        </w:rPr>
        <w:t xml:space="preserve">в течение </w:t>
      </w:r>
      <w:r w:rsidR="00650D7C" w:rsidRPr="00650D7C">
        <w:rPr>
          <w:b/>
          <w:sz w:val="24"/>
          <w:szCs w:val="24"/>
        </w:rPr>
        <w:t>90</w:t>
      </w:r>
      <w:r w:rsidRPr="00650D7C">
        <w:rPr>
          <w:b/>
          <w:sz w:val="24"/>
          <w:szCs w:val="24"/>
        </w:rPr>
        <w:t xml:space="preserve"> календарных дней с момента заключения Договора</w:t>
      </w:r>
      <w:r w:rsidR="00717F60" w:rsidRPr="00650D7C">
        <w:rPr>
          <w:sz w:val="24"/>
          <w:szCs w:val="24"/>
        </w:rPr>
        <w:t>.</w:t>
      </w:r>
      <w:bookmarkEnd w:id="19"/>
    </w:p>
    <w:p w:rsidR="008D2928" w:rsidRPr="00650D7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650D7C">
        <w:rPr>
          <w:sz w:val="24"/>
          <w:szCs w:val="24"/>
        </w:rPr>
        <w:t>Выполнение работ</w:t>
      </w:r>
      <w:r w:rsidR="00366652" w:rsidRPr="00650D7C">
        <w:rPr>
          <w:sz w:val="24"/>
          <w:szCs w:val="24"/>
        </w:rPr>
        <w:t xml:space="preserve"> Участником будет осуществляться </w:t>
      </w:r>
      <w:r w:rsidR="005B47BD" w:rsidRPr="00650D7C">
        <w:rPr>
          <w:b/>
          <w:sz w:val="24"/>
          <w:szCs w:val="24"/>
        </w:rPr>
        <w:t>на объектах</w:t>
      </w:r>
      <w:r w:rsidR="00D00D5E" w:rsidRPr="00650D7C">
        <w:rPr>
          <w:b/>
          <w:sz w:val="24"/>
          <w:szCs w:val="24"/>
        </w:rPr>
        <w:t>, указанны</w:t>
      </w:r>
      <w:r w:rsidR="005B47BD" w:rsidRPr="00650D7C">
        <w:rPr>
          <w:b/>
          <w:sz w:val="24"/>
          <w:szCs w:val="24"/>
        </w:rPr>
        <w:t>х</w:t>
      </w:r>
      <w:r w:rsidR="00D00D5E" w:rsidRPr="00650D7C">
        <w:rPr>
          <w:b/>
          <w:sz w:val="24"/>
          <w:szCs w:val="24"/>
        </w:rPr>
        <w:t xml:space="preserve"> в Приложении №1 </w:t>
      </w:r>
      <w:r w:rsidR="00C718FF">
        <w:rPr>
          <w:b/>
          <w:sz w:val="24"/>
          <w:szCs w:val="24"/>
        </w:rPr>
        <w:t xml:space="preserve">к </w:t>
      </w:r>
      <w:r w:rsidR="00D00D5E" w:rsidRPr="00650D7C">
        <w:rPr>
          <w:b/>
          <w:sz w:val="24"/>
          <w:szCs w:val="24"/>
        </w:rPr>
        <w:t>настоящей Документации</w:t>
      </w:r>
      <w:r w:rsidR="00366652" w:rsidRPr="00650D7C">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63EF3">
        <w:rPr>
          <w:iCs/>
          <w:sz w:val="24"/>
          <w:szCs w:val="24"/>
        </w:rPr>
        <w:fldChar w:fldCharType="begin"/>
      </w:r>
      <w:r w:rsidR="00E71A48">
        <w:rPr>
          <w:iCs/>
          <w:sz w:val="24"/>
          <w:szCs w:val="24"/>
        </w:rPr>
        <w:instrText xml:space="preserve"> REF _Ref311232052 \r \h </w:instrText>
      </w:r>
      <w:r w:rsidR="00E63EF3">
        <w:rPr>
          <w:iCs/>
          <w:sz w:val="24"/>
          <w:szCs w:val="24"/>
        </w:rPr>
      </w:r>
      <w:r w:rsidR="00E63EF3">
        <w:rPr>
          <w:iCs/>
          <w:sz w:val="24"/>
          <w:szCs w:val="24"/>
        </w:rPr>
        <w:fldChar w:fldCharType="separate"/>
      </w:r>
      <w:r w:rsidR="0070782E">
        <w:rPr>
          <w:iCs/>
          <w:sz w:val="24"/>
          <w:szCs w:val="24"/>
        </w:rPr>
        <w:t>3</w:t>
      </w:r>
      <w:r w:rsidR="00E63EF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63EF3">
        <w:rPr>
          <w:sz w:val="24"/>
          <w:szCs w:val="24"/>
        </w:rPr>
        <w:fldChar w:fldCharType="begin"/>
      </w:r>
      <w:r w:rsidR="008D2928">
        <w:rPr>
          <w:sz w:val="24"/>
          <w:szCs w:val="24"/>
        </w:rPr>
        <w:instrText xml:space="preserve"> REF _Ref440270568 \r \h </w:instrText>
      </w:r>
      <w:r w:rsidR="00E63EF3">
        <w:rPr>
          <w:sz w:val="24"/>
          <w:szCs w:val="24"/>
        </w:rPr>
      </w:r>
      <w:r w:rsidR="00E63EF3">
        <w:rPr>
          <w:sz w:val="24"/>
          <w:szCs w:val="24"/>
        </w:rPr>
        <w:fldChar w:fldCharType="separate"/>
      </w:r>
      <w:r w:rsidR="0070782E">
        <w:rPr>
          <w:sz w:val="24"/>
          <w:szCs w:val="24"/>
        </w:rPr>
        <w:t>4</w:t>
      </w:r>
      <w:r w:rsidR="00E63EF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70782E">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63EF3">
        <w:rPr>
          <w:iCs/>
          <w:sz w:val="24"/>
          <w:szCs w:val="24"/>
        </w:rPr>
        <w:fldChar w:fldCharType="begin"/>
      </w:r>
      <w:r w:rsidR="008D2928">
        <w:rPr>
          <w:iCs/>
          <w:sz w:val="24"/>
          <w:szCs w:val="24"/>
        </w:rPr>
        <w:instrText xml:space="preserve"> REF _Ref440270602 \r \h </w:instrText>
      </w:r>
      <w:r w:rsidR="00E63EF3">
        <w:rPr>
          <w:iCs/>
          <w:sz w:val="24"/>
          <w:szCs w:val="24"/>
        </w:rPr>
      </w:r>
      <w:r w:rsidR="00E63EF3">
        <w:rPr>
          <w:iCs/>
          <w:sz w:val="24"/>
          <w:szCs w:val="24"/>
        </w:rPr>
        <w:fldChar w:fldCharType="separate"/>
      </w:r>
      <w:r w:rsidR="0070782E">
        <w:rPr>
          <w:iCs/>
          <w:sz w:val="24"/>
          <w:szCs w:val="24"/>
        </w:rPr>
        <w:t>5</w:t>
      </w:r>
      <w:r w:rsidR="00E63EF3">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70782E" w:rsidRPr="0070782E">
          <w:rPr>
            <w:sz w:val="24"/>
            <w:szCs w:val="24"/>
          </w:rPr>
          <w:t>1.1.5</w:t>
        </w:r>
      </w:fldSimple>
      <w:r w:rsidRPr="00392410">
        <w:rPr>
          <w:sz w:val="24"/>
          <w:szCs w:val="24"/>
        </w:rPr>
        <w:t xml:space="preserve">, </w:t>
      </w:r>
      <w:fldSimple w:instr=" REF _Ref440270663 \r \h  \* MERGEFORMAT ">
        <w:r w:rsidR="0070782E" w:rsidRPr="0070782E">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п.п. </w:t>
      </w:r>
      <w:fldSimple w:instr=" REF _Ref440270637 \r \h  \* MERGEFORMAT ">
        <w:r w:rsidR="0070782E" w:rsidRPr="0070782E">
          <w:rPr>
            <w:sz w:val="24"/>
            <w:szCs w:val="24"/>
          </w:rPr>
          <w:t>1.1.5</w:t>
        </w:r>
      </w:fldSimple>
      <w:r w:rsidR="008D2928" w:rsidRPr="00392410">
        <w:rPr>
          <w:sz w:val="24"/>
          <w:szCs w:val="24"/>
        </w:rPr>
        <w:t xml:space="preserve">, </w:t>
      </w:r>
      <w:fldSimple w:instr=" REF _Ref440270663 \r \h  \* MERGEFORMAT ">
        <w:r w:rsidR="0070782E" w:rsidRPr="0070782E">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63EF3">
        <w:rPr>
          <w:sz w:val="24"/>
          <w:szCs w:val="24"/>
        </w:rPr>
        <w:fldChar w:fldCharType="begin"/>
      </w:r>
      <w:r w:rsidR="008D2928">
        <w:rPr>
          <w:sz w:val="24"/>
          <w:szCs w:val="24"/>
        </w:rPr>
        <w:instrText xml:space="preserve"> REF _Ref440270663 \r \h </w:instrText>
      </w:r>
      <w:r w:rsidR="00E63EF3">
        <w:rPr>
          <w:sz w:val="24"/>
          <w:szCs w:val="24"/>
        </w:rPr>
      </w:r>
      <w:r w:rsidR="00E63EF3">
        <w:rPr>
          <w:sz w:val="24"/>
          <w:szCs w:val="24"/>
        </w:rPr>
        <w:fldChar w:fldCharType="separate"/>
      </w:r>
      <w:r w:rsidR="0070782E">
        <w:rPr>
          <w:sz w:val="24"/>
          <w:szCs w:val="24"/>
        </w:rPr>
        <w:t>1.1.7</w:t>
      </w:r>
      <w:r w:rsidR="00E63EF3">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70782E" w:rsidRPr="0070782E">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70782E" w:rsidRPr="0070782E">
          <w:rPr>
            <w:color w:val="000000"/>
            <w:sz w:val="24"/>
            <w:szCs w:val="24"/>
          </w:rPr>
          <w:t>3.3.2</w:t>
        </w:r>
      </w:fldSimple>
      <w:r w:rsidR="00721B30">
        <w:rPr>
          <w:color w:val="000000"/>
          <w:sz w:val="24"/>
          <w:szCs w:val="24"/>
        </w:rPr>
        <w:t>)</w:t>
      </w:r>
      <w:r w:rsidR="00F21407" w:rsidRPr="00F21407">
        <w:rPr>
          <w:bCs w:val="0"/>
          <w:sz w:val="24"/>
          <w:szCs w:val="24"/>
        </w:rPr>
        <w:t xml:space="preserve">, за исключением документов, указанных в п.п. </w:t>
      </w:r>
      <w:r w:rsidR="00E63EF3">
        <w:rPr>
          <w:sz w:val="24"/>
          <w:szCs w:val="24"/>
        </w:rPr>
        <w:fldChar w:fldCharType="begin"/>
      </w:r>
      <w:r w:rsidR="00F21407">
        <w:rPr>
          <w:bCs w:val="0"/>
          <w:sz w:val="24"/>
          <w:szCs w:val="24"/>
        </w:rPr>
        <w:instrText xml:space="preserve"> REF _Ref442189588 \r \h </w:instrText>
      </w:r>
      <w:r w:rsidR="00E63EF3">
        <w:rPr>
          <w:sz w:val="24"/>
          <w:szCs w:val="24"/>
        </w:rPr>
      </w:r>
      <w:r w:rsidR="00E63EF3">
        <w:rPr>
          <w:sz w:val="24"/>
          <w:szCs w:val="24"/>
        </w:rPr>
        <w:fldChar w:fldCharType="separate"/>
      </w:r>
      <w:r w:rsidR="0070782E">
        <w:rPr>
          <w:bCs w:val="0"/>
          <w:sz w:val="24"/>
          <w:szCs w:val="24"/>
        </w:rPr>
        <w:t>у)</w:t>
      </w:r>
      <w:r w:rsidR="00E63EF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70782E" w:rsidRPr="0070782E">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70782E" w:rsidRPr="0070782E">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70782E" w:rsidRPr="0070782E">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63EF3">
        <w:rPr>
          <w:b w:val="0"/>
        </w:rPr>
        <w:fldChar w:fldCharType="begin"/>
      </w:r>
      <w:r w:rsidR="002D4BC6">
        <w:rPr>
          <w:b w:val="0"/>
        </w:rPr>
        <w:instrText xml:space="preserve"> REF _Ref440275279 \r \h </w:instrText>
      </w:r>
      <w:r w:rsidR="00E63EF3">
        <w:rPr>
          <w:b w:val="0"/>
        </w:rPr>
      </w:r>
      <w:r w:rsidR="00E63EF3">
        <w:rPr>
          <w:b w:val="0"/>
        </w:rPr>
        <w:fldChar w:fldCharType="separate"/>
      </w:r>
      <w:r w:rsidR="0070782E">
        <w:rPr>
          <w:b w:val="0"/>
        </w:rPr>
        <w:t>1.1.4</w:t>
      </w:r>
      <w:r w:rsidR="00E63EF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70782E" w:rsidRPr="0070782E">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fldSimple w:instr=" REF _Ref55336310 \r \h  \* MERGEFORMAT ">
        <w:r w:rsidR="0070782E" w:rsidRPr="0070782E">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fldSimple w:instr=" REF _Ref440284918 \r \h  \* MERGEFORMAT ">
        <w:r w:rsidR="0070782E" w:rsidRPr="0070782E">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70782E" w:rsidRPr="0070782E">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70782E" w:rsidRPr="0070782E">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E63EF3">
        <w:rPr>
          <w:b w:val="0"/>
          <w:szCs w:val="24"/>
        </w:rPr>
        <w:fldChar w:fldCharType="begin"/>
      </w:r>
      <w:r w:rsidR="00B8118F">
        <w:rPr>
          <w:b w:val="0"/>
          <w:szCs w:val="24"/>
        </w:rPr>
        <w:instrText xml:space="preserve"> REF _Ref440361439 \r \h </w:instrText>
      </w:r>
      <w:r w:rsidR="00E63EF3">
        <w:rPr>
          <w:b w:val="0"/>
          <w:szCs w:val="24"/>
        </w:rPr>
      </w:r>
      <w:r w:rsidR="00E63EF3">
        <w:rPr>
          <w:b w:val="0"/>
          <w:szCs w:val="24"/>
        </w:rPr>
        <w:fldChar w:fldCharType="separate"/>
      </w:r>
      <w:r w:rsidR="0070782E">
        <w:rPr>
          <w:b w:val="0"/>
          <w:szCs w:val="24"/>
        </w:rPr>
        <w:t>5.5</w:t>
      </w:r>
      <w:r w:rsidR="00E63EF3">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63EF3">
        <w:rPr>
          <w:b w:val="0"/>
          <w:szCs w:val="24"/>
        </w:rPr>
        <w:fldChar w:fldCharType="begin"/>
      </w:r>
      <w:r w:rsidR="00B8118F">
        <w:rPr>
          <w:b w:val="0"/>
          <w:szCs w:val="24"/>
        </w:rPr>
        <w:instrText xml:space="preserve"> REF _Ref440361531 \r \h </w:instrText>
      </w:r>
      <w:r w:rsidR="00E63EF3">
        <w:rPr>
          <w:b w:val="0"/>
          <w:szCs w:val="24"/>
        </w:rPr>
      </w:r>
      <w:r w:rsidR="00E63EF3">
        <w:rPr>
          <w:b w:val="0"/>
          <w:szCs w:val="24"/>
        </w:rPr>
        <w:fldChar w:fldCharType="separate"/>
      </w:r>
      <w:r w:rsidR="0070782E">
        <w:rPr>
          <w:b w:val="0"/>
          <w:szCs w:val="24"/>
        </w:rPr>
        <w:t>5.6</w:t>
      </w:r>
      <w:r w:rsidR="00E63EF3">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63EF3">
        <w:rPr>
          <w:b w:val="0"/>
          <w:szCs w:val="24"/>
        </w:rPr>
        <w:fldChar w:fldCharType="begin"/>
      </w:r>
      <w:r>
        <w:rPr>
          <w:b w:val="0"/>
          <w:szCs w:val="24"/>
        </w:rPr>
        <w:instrText xml:space="preserve"> REF _Ref440285128 \r \h </w:instrText>
      </w:r>
      <w:r w:rsidR="00E63EF3">
        <w:rPr>
          <w:b w:val="0"/>
          <w:szCs w:val="24"/>
        </w:rPr>
      </w:r>
      <w:r w:rsidR="00E63EF3">
        <w:rPr>
          <w:b w:val="0"/>
          <w:szCs w:val="24"/>
        </w:rPr>
        <w:fldChar w:fldCharType="separate"/>
      </w:r>
      <w:r w:rsidR="0070782E">
        <w:rPr>
          <w:b w:val="0"/>
          <w:szCs w:val="24"/>
        </w:rPr>
        <w:t>3.3.14</w:t>
      </w:r>
      <w:r w:rsidR="00E63EF3">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E63EF3">
        <w:rPr>
          <w:b w:val="0"/>
          <w:szCs w:val="24"/>
        </w:rPr>
        <w:fldChar w:fldCharType="begin"/>
      </w:r>
      <w:r>
        <w:rPr>
          <w:b w:val="0"/>
          <w:szCs w:val="24"/>
        </w:rPr>
        <w:instrText xml:space="preserve"> REF _Ref305973250 \r \h </w:instrText>
      </w:r>
      <w:r w:rsidR="00E63EF3">
        <w:rPr>
          <w:b w:val="0"/>
          <w:szCs w:val="24"/>
        </w:rPr>
      </w:r>
      <w:r w:rsidR="00E63EF3">
        <w:rPr>
          <w:b w:val="0"/>
          <w:szCs w:val="24"/>
        </w:rPr>
        <w:fldChar w:fldCharType="separate"/>
      </w:r>
      <w:r w:rsidR="0070782E">
        <w:rPr>
          <w:b w:val="0"/>
          <w:szCs w:val="24"/>
        </w:rPr>
        <w:t>3.6</w:t>
      </w:r>
      <w:r w:rsidR="00E63EF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63EF3">
        <w:rPr>
          <w:b w:val="0"/>
          <w:szCs w:val="24"/>
        </w:rPr>
        <w:fldChar w:fldCharType="begin"/>
      </w:r>
      <w:r>
        <w:rPr>
          <w:b w:val="0"/>
          <w:szCs w:val="24"/>
        </w:rPr>
        <w:instrText xml:space="preserve"> REF _Ref303681924 \r \h </w:instrText>
      </w:r>
      <w:r w:rsidR="00E63EF3">
        <w:rPr>
          <w:b w:val="0"/>
          <w:szCs w:val="24"/>
        </w:rPr>
      </w:r>
      <w:r w:rsidR="00E63EF3">
        <w:rPr>
          <w:b w:val="0"/>
          <w:szCs w:val="24"/>
        </w:rPr>
        <w:fldChar w:fldCharType="separate"/>
      </w:r>
      <w:r w:rsidR="0070782E">
        <w:rPr>
          <w:b w:val="0"/>
          <w:szCs w:val="24"/>
        </w:rPr>
        <w:t>3.8</w:t>
      </w:r>
      <w:r w:rsidR="00E63EF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63EF3">
        <w:rPr>
          <w:b w:val="0"/>
        </w:rPr>
        <w:fldChar w:fldCharType="begin"/>
      </w:r>
      <w:r w:rsidR="008D2928">
        <w:rPr>
          <w:b w:val="0"/>
        </w:rPr>
        <w:instrText xml:space="preserve"> REF _Ref93264992 \r \h </w:instrText>
      </w:r>
      <w:r w:rsidR="00E63EF3">
        <w:rPr>
          <w:b w:val="0"/>
        </w:rPr>
      </w:r>
      <w:r w:rsidR="00E63EF3">
        <w:rPr>
          <w:b w:val="0"/>
        </w:rPr>
        <w:fldChar w:fldCharType="separate"/>
      </w:r>
      <w:r w:rsidR="0070782E">
        <w:rPr>
          <w:b w:val="0"/>
        </w:rPr>
        <w:t>5.5</w:t>
      </w:r>
      <w:r w:rsidR="00E63EF3">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63EF3">
        <w:rPr>
          <w:b w:val="0"/>
        </w:rPr>
        <w:fldChar w:fldCharType="begin"/>
      </w:r>
      <w:r w:rsidR="008D2928">
        <w:rPr>
          <w:b w:val="0"/>
        </w:rPr>
        <w:instrText xml:space="preserve"> REF _Ref440270867 \r \h </w:instrText>
      </w:r>
      <w:r w:rsidR="00E63EF3">
        <w:rPr>
          <w:b w:val="0"/>
        </w:rPr>
      </w:r>
      <w:r w:rsidR="00E63EF3">
        <w:rPr>
          <w:b w:val="0"/>
        </w:rPr>
        <w:fldChar w:fldCharType="separate"/>
      </w:r>
      <w:r w:rsidR="0070782E">
        <w:rPr>
          <w:b w:val="0"/>
        </w:rPr>
        <w:t>2.2.3</w:t>
      </w:r>
      <w:r w:rsidR="00E63EF3">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70782E" w:rsidRPr="0070782E">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70782E" w:rsidRPr="0070782E">
          <w:rPr>
            <w:bCs w:val="0"/>
            <w:sz w:val="24"/>
            <w:szCs w:val="24"/>
          </w:rPr>
          <w:t>3.3</w:t>
        </w:r>
      </w:fldSimple>
      <w:r w:rsidR="00E63EF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63EF3" w:rsidRPr="00E71A48">
        <w:rPr>
          <w:bCs w:val="0"/>
          <w:sz w:val="24"/>
          <w:szCs w:val="24"/>
        </w:rPr>
      </w:r>
      <w:r w:rsidR="00E63EF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63EF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63EF3" w:rsidRPr="00E71A48">
        <w:rPr>
          <w:bCs w:val="0"/>
          <w:sz w:val="24"/>
          <w:szCs w:val="24"/>
        </w:rPr>
      </w:r>
      <w:r w:rsidR="00E63EF3" w:rsidRPr="00E71A48">
        <w:rPr>
          <w:bCs w:val="0"/>
          <w:sz w:val="24"/>
          <w:szCs w:val="24"/>
        </w:rPr>
        <w:fldChar w:fldCharType="end"/>
      </w:r>
      <w:fldSimple w:instr=" REF _Ref305973214 \r \h  \* MERGEFORMAT ">
        <w:r w:rsidR="0070782E" w:rsidRPr="0070782E">
          <w:rPr>
            <w:bCs w:val="0"/>
            <w:sz w:val="24"/>
            <w:szCs w:val="24"/>
          </w:rPr>
          <w:t>3.4</w:t>
        </w:r>
      </w:fldSimple>
      <w:r w:rsidR="00096E9D" w:rsidRPr="00E71A48">
        <w:rPr>
          <w:bCs w:val="0"/>
          <w:sz w:val="24"/>
          <w:szCs w:val="24"/>
        </w:rPr>
        <w:t xml:space="preserve">, </w:t>
      </w:r>
      <w:fldSimple w:instr=" REF _Ref303683883 \r \h  \* MERGEFORMAT ">
        <w:r w:rsidR="0070782E" w:rsidRPr="0070782E">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70782E" w:rsidRPr="0070782E">
          <w:rPr>
            <w:bCs w:val="0"/>
            <w:sz w:val="24"/>
            <w:szCs w:val="24"/>
          </w:rPr>
          <w:t>3.6</w:t>
        </w:r>
      </w:fldSimple>
      <w:r w:rsidR="00E63EF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63EF3" w:rsidRPr="00E71A48">
        <w:rPr>
          <w:bCs w:val="0"/>
          <w:sz w:val="24"/>
          <w:szCs w:val="24"/>
        </w:rPr>
      </w:r>
      <w:r w:rsidR="00E63EF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70782E" w:rsidRPr="0070782E">
          <w:rPr>
            <w:bCs w:val="0"/>
            <w:sz w:val="24"/>
            <w:szCs w:val="24"/>
          </w:rPr>
          <w:t>3.7</w:t>
        </w:r>
      </w:fldSimple>
      <w:r w:rsidR="00E63EF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63EF3" w:rsidRPr="00E71A48">
        <w:rPr>
          <w:bCs w:val="0"/>
          <w:sz w:val="24"/>
          <w:szCs w:val="24"/>
        </w:rPr>
      </w:r>
      <w:r w:rsidR="00E63EF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70782E" w:rsidRPr="0070782E">
          <w:rPr>
            <w:bCs w:val="0"/>
            <w:sz w:val="24"/>
            <w:szCs w:val="24"/>
          </w:rPr>
          <w:t>3.8</w:t>
        </w:r>
      </w:fldSimple>
      <w:r w:rsidR="00E63EF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63EF3" w:rsidRPr="00E71A48">
        <w:rPr>
          <w:bCs w:val="0"/>
          <w:sz w:val="24"/>
          <w:szCs w:val="24"/>
        </w:rPr>
      </w:r>
      <w:r w:rsidR="00E63EF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70782E" w:rsidRPr="0070782E">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70782E" w:rsidRPr="0070782E">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70782E" w:rsidRPr="0070782E">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70782E" w:rsidRPr="0070782E">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63EF3">
        <w:rPr>
          <w:bCs w:val="0"/>
          <w:sz w:val="24"/>
          <w:szCs w:val="24"/>
        </w:rPr>
        <w:fldChar w:fldCharType="begin"/>
      </w:r>
      <w:r w:rsidR="008D2928">
        <w:rPr>
          <w:bCs w:val="0"/>
          <w:sz w:val="24"/>
          <w:szCs w:val="24"/>
        </w:rPr>
        <w:instrText xml:space="preserve"> REF _Ref55336310 \r \h </w:instrText>
      </w:r>
      <w:r w:rsidR="00E63EF3">
        <w:rPr>
          <w:bCs w:val="0"/>
          <w:sz w:val="24"/>
          <w:szCs w:val="24"/>
        </w:rPr>
      </w:r>
      <w:r w:rsidR="00E63EF3">
        <w:rPr>
          <w:bCs w:val="0"/>
          <w:sz w:val="24"/>
          <w:szCs w:val="24"/>
        </w:rPr>
        <w:fldChar w:fldCharType="separate"/>
      </w:r>
      <w:r w:rsidR="0070782E">
        <w:rPr>
          <w:bCs w:val="0"/>
          <w:sz w:val="24"/>
          <w:szCs w:val="24"/>
        </w:rPr>
        <w:t>5.1</w:t>
      </w:r>
      <w:r w:rsidR="00E63EF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63EF3">
        <w:rPr>
          <w:bCs w:val="0"/>
          <w:sz w:val="24"/>
          <w:szCs w:val="24"/>
        </w:rPr>
        <w:fldChar w:fldCharType="begin"/>
      </w:r>
      <w:r>
        <w:rPr>
          <w:bCs w:val="0"/>
          <w:sz w:val="24"/>
          <w:szCs w:val="24"/>
        </w:rPr>
        <w:instrText xml:space="preserve"> REF _Ref440271072 \r \h </w:instrText>
      </w:r>
      <w:r w:rsidR="00E63EF3">
        <w:rPr>
          <w:bCs w:val="0"/>
          <w:sz w:val="24"/>
          <w:szCs w:val="24"/>
        </w:rPr>
      </w:r>
      <w:r w:rsidR="00E63EF3">
        <w:rPr>
          <w:bCs w:val="0"/>
          <w:sz w:val="24"/>
          <w:szCs w:val="24"/>
        </w:rPr>
        <w:fldChar w:fldCharType="separate"/>
      </w:r>
      <w:r w:rsidR="0070782E">
        <w:rPr>
          <w:bCs w:val="0"/>
          <w:sz w:val="24"/>
          <w:szCs w:val="24"/>
        </w:rPr>
        <w:t>5.2</w:t>
      </w:r>
      <w:r w:rsidR="00E63EF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E63EF3">
        <w:rPr>
          <w:bCs w:val="0"/>
          <w:sz w:val="24"/>
          <w:szCs w:val="24"/>
        </w:rPr>
        <w:fldChar w:fldCharType="begin"/>
      </w:r>
      <w:r w:rsidR="007502E0">
        <w:rPr>
          <w:bCs w:val="0"/>
          <w:sz w:val="24"/>
          <w:szCs w:val="24"/>
        </w:rPr>
        <w:instrText xml:space="preserve"> REF _Ref440537086 \r \h </w:instrText>
      </w:r>
      <w:r w:rsidR="00E63EF3">
        <w:rPr>
          <w:bCs w:val="0"/>
          <w:sz w:val="24"/>
          <w:szCs w:val="24"/>
        </w:rPr>
      </w:r>
      <w:r w:rsidR="00E63EF3">
        <w:rPr>
          <w:bCs w:val="0"/>
          <w:sz w:val="24"/>
          <w:szCs w:val="24"/>
        </w:rPr>
        <w:fldChar w:fldCharType="separate"/>
      </w:r>
      <w:r w:rsidR="0070782E">
        <w:rPr>
          <w:bCs w:val="0"/>
          <w:sz w:val="24"/>
          <w:szCs w:val="24"/>
        </w:rPr>
        <w:t>5.3</w:t>
      </w:r>
      <w:r w:rsidR="00E63EF3">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63EF3">
        <w:rPr>
          <w:bCs w:val="0"/>
          <w:sz w:val="24"/>
          <w:szCs w:val="24"/>
        </w:rPr>
        <w:fldChar w:fldCharType="begin"/>
      </w:r>
      <w:r w:rsidR="00B71B9D">
        <w:rPr>
          <w:bCs w:val="0"/>
          <w:sz w:val="24"/>
          <w:szCs w:val="24"/>
        </w:rPr>
        <w:instrText xml:space="preserve"> REF _Ref440271036 \r \h </w:instrText>
      </w:r>
      <w:r w:rsidR="00E63EF3">
        <w:rPr>
          <w:bCs w:val="0"/>
          <w:sz w:val="24"/>
          <w:szCs w:val="24"/>
        </w:rPr>
      </w:r>
      <w:r w:rsidR="00E63EF3">
        <w:rPr>
          <w:bCs w:val="0"/>
          <w:sz w:val="24"/>
          <w:szCs w:val="24"/>
        </w:rPr>
        <w:fldChar w:fldCharType="separate"/>
      </w:r>
      <w:r w:rsidR="0070782E">
        <w:rPr>
          <w:bCs w:val="0"/>
          <w:sz w:val="24"/>
          <w:szCs w:val="24"/>
        </w:rPr>
        <w:t>5.4</w:t>
      </w:r>
      <w:r w:rsidR="00E63EF3">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E63EF3">
        <w:rPr>
          <w:bCs w:val="0"/>
          <w:sz w:val="24"/>
          <w:szCs w:val="24"/>
        </w:rPr>
        <w:fldChar w:fldCharType="begin"/>
      </w:r>
      <w:r>
        <w:rPr>
          <w:bCs w:val="0"/>
          <w:sz w:val="24"/>
          <w:szCs w:val="24"/>
        </w:rPr>
        <w:instrText xml:space="preserve"> REF _Ref440361914 \r \h </w:instrText>
      </w:r>
      <w:r w:rsidR="00E63EF3">
        <w:rPr>
          <w:bCs w:val="0"/>
          <w:sz w:val="24"/>
          <w:szCs w:val="24"/>
        </w:rPr>
      </w:r>
      <w:r w:rsidR="00E63EF3">
        <w:rPr>
          <w:bCs w:val="0"/>
          <w:sz w:val="24"/>
          <w:szCs w:val="24"/>
        </w:rPr>
        <w:fldChar w:fldCharType="separate"/>
      </w:r>
      <w:r w:rsidR="0070782E">
        <w:rPr>
          <w:bCs w:val="0"/>
          <w:sz w:val="24"/>
          <w:szCs w:val="24"/>
        </w:rPr>
        <w:t>5.5</w:t>
      </w:r>
      <w:r w:rsidR="00E63EF3">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70782E" w:rsidRPr="0070782E">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63EF3">
        <w:rPr>
          <w:bCs w:val="0"/>
          <w:sz w:val="24"/>
          <w:szCs w:val="24"/>
        </w:rPr>
        <w:fldChar w:fldCharType="begin"/>
      </w:r>
      <w:r w:rsidR="000A00E6">
        <w:rPr>
          <w:bCs w:val="0"/>
          <w:sz w:val="24"/>
          <w:szCs w:val="24"/>
        </w:rPr>
        <w:instrText xml:space="preserve"> REF _Ref440361610 \r \h </w:instrText>
      </w:r>
      <w:r w:rsidR="00E63EF3">
        <w:rPr>
          <w:bCs w:val="0"/>
          <w:sz w:val="24"/>
          <w:szCs w:val="24"/>
        </w:rPr>
      </w:r>
      <w:r w:rsidR="00E63EF3">
        <w:rPr>
          <w:bCs w:val="0"/>
          <w:sz w:val="24"/>
          <w:szCs w:val="24"/>
        </w:rPr>
        <w:fldChar w:fldCharType="separate"/>
      </w:r>
      <w:r w:rsidR="0070782E">
        <w:rPr>
          <w:bCs w:val="0"/>
          <w:sz w:val="24"/>
          <w:szCs w:val="24"/>
        </w:rPr>
        <w:t>5.6</w:t>
      </w:r>
      <w:r w:rsidR="00E63EF3">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63EF3">
        <w:rPr>
          <w:bCs w:val="0"/>
          <w:sz w:val="24"/>
          <w:szCs w:val="24"/>
          <w:lang w:eastAsia="ru-RU"/>
        </w:rPr>
        <w:fldChar w:fldCharType="begin"/>
      </w:r>
      <w:r w:rsidR="00A154B7">
        <w:rPr>
          <w:bCs w:val="0"/>
          <w:sz w:val="24"/>
          <w:szCs w:val="24"/>
          <w:lang w:eastAsia="ru-RU"/>
        </w:rPr>
        <w:instrText xml:space="preserve"> REF _Ref55336310 \r \h </w:instrText>
      </w:r>
      <w:r w:rsidR="00E63EF3">
        <w:rPr>
          <w:bCs w:val="0"/>
          <w:sz w:val="24"/>
          <w:szCs w:val="24"/>
          <w:lang w:eastAsia="ru-RU"/>
        </w:rPr>
      </w:r>
      <w:r w:rsidR="00E63EF3">
        <w:rPr>
          <w:bCs w:val="0"/>
          <w:sz w:val="24"/>
          <w:szCs w:val="24"/>
          <w:lang w:eastAsia="ru-RU"/>
        </w:rPr>
        <w:fldChar w:fldCharType="separate"/>
      </w:r>
      <w:r w:rsidR="0070782E">
        <w:rPr>
          <w:bCs w:val="0"/>
          <w:sz w:val="24"/>
          <w:szCs w:val="24"/>
          <w:lang w:eastAsia="ru-RU"/>
        </w:rPr>
        <w:t>5.1</w:t>
      </w:r>
      <w:r w:rsidR="00E63EF3">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E63EF3">
        <w:rPr>
          <w:sz w:val="24"/>
          <w:szCs w:val="24"/>
        </w:rPr>
        <w:fldChar w:fldCharType="begin"/>
      </w:r>
      <w:r w:rsidR="00F463E8">
        <w:rPr>
          <w:sz w:val="24"/>
          <w:szCs w:val="24"/>
        </w:rPr>
        <w:instrText xml:space="preserve"> REF _Ref440279062 \r \h </w:instrText>
      </w:r>
      <w:r w:rsidR="00E63EF3">
        <w:rPr>
          <w:sz w:val="24"/>
          <w:szCs w:val="24"/>
        </w:rPr>
      </w:r>
      <w:r w:rsidR="00E63EF3">
        <w:rPr>
          <w:sz w:val="24"/>
          <w:szCs w:val="24"/>
        </w:rPr>
        <w:fldChar w:fldCharType="separate"/>
      </w:r>
      <w:r w:rsidR="0070782E">
        <w:rPr>
          <w:sz w:val="24"/>
          <w:szCs w:val="24"/>
        </w:rPr>
        <w:t>б)</w:t>
      </w:r>
      <w:r w:rsidR="00E63EF3">
        <w:rPr>
          <w:sz w:val="24"/>
          <w:szCs w:val="24"/>
        </w:rPr>
        <w:fldChar w:fldCharType="end"/>
      </w:r>
      <w:r w:rsidR="00F463E8">
        <w:rPr>
          <w:sz w:val="24"/>
          <w:szCs w:val="24"/>
        </w:rPr>
        <w:t xml:space="preserve"> п. </w:t>
      </w:r>
      <w:r w:rsidR="00E63EF3">
        <w:rPr>
          <w:sz w:val="24"/>
          <w:szCs w:val="24"/>
        </w:rPr>
        <w:fldChar w:fldCharType="begin"/>
      </w:r>
      <w:r w:rsidR="00F463E8">
        <w:rPr>
          <w:sz w:val="24"/>
          <w:szCs w:val="24"/>
        </w:rPr>
        <w:instrText xml:space="preserve"> REF _Ref306005578 \r \h </w:instrText>
      </w:r>
      <w:r w:rsidR="00E63EF3">
        <w:rPr>
          <w:sz w:val="24"/>
          <w:szCs w:val="24"/>
        </w:rPr>
      </w:r>
      <w:r w:rsidR="00E63EF3">
        <w:rPr>
          <w:sz w:val="24"/>
          <w:szCs w:val="24"/>
        </w:rPr>
        <w:fldChar w:fldCharType="separate"/>
      </w:r>
      <w:r w:rsidR="0070782E">
        <w:rPr>
          <w:sz w:val="24"/>
          <w:szCs w:val="24"/>
        </w:rPr>
        <w:t>3.3.8.3</w:t>
      </w:r>
      <w:r w:rsidR="00E63EF3">
        <w:rPr>
          <w:sz w:val="24"/>
          <w:szCs w:val="24"/>
        </w:rPr>
        <w:fldChar w:fldCharType="end"/>
      </w:r>
      <w:r w:rsidR="00F463E8">
        <w:rPr>
          <w:sz w:val="24"/>
          <w:szCs w:val="24"/>
        </w:rPr>
        <w:t>);</w:t>
      </w:r>
    </w:p>
    <w:p w:rsidR="00717F60" w:rsidRPr="00250D0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0D0D">
        <w:rPr>
          <w:bCs w:val="0"/>
          <w:sz w:val="24"/>
          <w:szCs w:val="24"/>
        </w:rPr>
        <w:t xml:space="preserve">Анкета </w:t>
      </w:r>
      <w:r w:rsidR="009C744E" w:rsidRPr="00250D0D">
        <w:rPr>
          <w:bCs w:val="0"/>
          <w:sz w:val="24"/>
          <w:szCs w:val="24"/>
        </w:rPr>
        <w:t>Участник</w:t>
      </w:r>
      <w:r w:rsidRPr="00250D0D">
        <w:rPr>
          <w:bCs w:val="0"/>
          <w:sz w:val="24"/>
          <w:szCs w:val="24"/>
        </w:rPr>
        <w:t>а запроса предложений (</w:t>
      </w:r>
      <w:r w:rsidR="00A154B7" w:rsidRPr="00250D0D">
        <w:rPr>
          <w:bCs w:val="0"/>
          <w:spacing w:val="-2"/>
          <w:sz w:val="24"/>
          <w:szCs w:val="24"/>
        </w:rPr>
        <w:t>под</w:t>
      </w:r>
      <w:r w:rsidR="00A154B7" w:rsidRPr="00250D0D">
        <w:rPr>
          <w:bCs w:val="0"/>
          <w:sz w:val="24"/>
          <w:szCs w:val="24"/>
        </w:rPr>
        <w:t>раздел</w:t>
      </w:r>
      <w:r w:rsidR="00F86B89" w:rsidRPr="00250D0D">
        <w:rPr>
          <w:bCs w:val="0"/>
          <w:sz w:val="24"/>
          <w:szCs w:val="24"/>
          <w:lang w:eastAsia="ru-RU"/>
        </w:rPr>
        <w:t xml:space="preserve"> </w:t>
      </w:r>
      <w:fldSimple w:instr=" REF _Ref444163763 \r \h  \* MERGEFORMAT ">
        <w:r w:rsidR="0070782E">
          <w:rPr>
            <w:bCs w:val="0"/>
            <w:sz w:val="24"/>
            <w:szCs w:val="24"/>
            <w:lang w:eastAsia="ru-RU"/>
          </w:rPr>
          <w:t>5.7.1</w:t>
        </w:r>
      </w:fldSimple>
      <w:r w:rsidRPr="00250D0D">
        <w:rPr>
          <w:bCs w:val="0"/>
          <w:sz w:val="24"/>
          <w:szCs w:val="24"/>
        </w:rPr>
        <w:t>)</w:t>
      </w:r>
      <w:r w:rsidR="008357B4" w:rsidRPr="00250D0D">
        <w:rPr>
          <w:bCs w:val="0"/>
          <w:sz w:val="24"/>
          <w:szCs w:val="24"/>
        </w:rPr>
        <w:t xml:space="preserve"> </w:t>
      </w:r>
      <w:r w:rsidR="008357B4" w:rsidRPr="00250D0D">
        <w:rPr>
          <w:sz w:val="24"/>
          <w:szCs w:val="24"/>
        </w:rPr>
        <w:t xml:space="preserve">с приложением </w:t>
      </w:r>
      <w:r w:rsidR="008357B4" w:rsidRPr="00250D0D">
        <w:rPr>
          <w:bCs w:val="0"/>
          <w:sz w:val="24"/>
          <w:szCs w:val="24"/>
        </w:rPr>
        <w:t>файла копии Анкеты Участника запроса предложений, выполненного в формате MS Word</w:t>
      </w:r>
      <w:r w:rsidRPr="00250D0D">
        <w:rPr>
          <w:bCs w:val="0"/>
          <w:sz w:val="24"/>
          <w:szCs w:val="24"/>
        </w:rPr>
        <w:t>;</w:t>
      </w:r>
    </w:p>
    <w:p w:rsidR="00250D0D" w:rsidRPr="00250D0D"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3784 \r \h  \* MERGEFORMAT ">
        <w:r w:rsidR="0070782E">
          <w:rPr>
            <w:sz w:val="24"/>
            <w:szCs w:val="24"/>
          </w:rPr>
          <w:t>5.7.2</w:t>
        </w:r>
      </w:fldSimple>
      <w:r w:rsidRPr="00250D0D">
        <w:rPr>
          <w:sz w:val="24"/>
          <w:szCs w:val="24"/>
        </w:rPr>
        <w:t>) – предоставляется только теми Участниками/субподрядчиками/</w:t>
      </w:r>
      <w:r w:rsidRPr="00250D0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63EF3">
        <w:rPr>
          <w:bCs w:val="0"/>
          <w:sz w:val="24"/>
          <w:szCs w:val="24"/>
          <w:lang w:eastAsia="ru-RU"/>
        </w:rPr>
        <w:fldChar w:fldCharType="begin"/>
      </w:r>
      <w:r w:rsidR="00A154B7">
        <w:rPr>
          <w:bCs w:val="0"/>
          <w:sz w:val="24"/>
          <w:szCs w:val="24"/>
          <w:lang w:eastAsia="ru-RU"/>
        </w:rPr>
        <w:instrText xml:space="preserve"> REF _Ref440274902 \r \h </w:instrText>
      </w:r>
      <w:r w:rsidR="00E63EF3">
        <w:rPr>
          <w:bCs w:val="0"/>
          <w:sz w:val="24"/>
          <w:szCs w:val="24"/>
          <w:lang w:eastAsia="ru-RU"/>
        </w:rPr>
      </w:r>
      <w:r w:rsidR="00E63EF3">
        <w:rPr>
          <w:bCs w:val="0"/>
          <w:sz w:val="24"/>
          <w:szCs w:val="24"/>
          <w:lang w:eastAsia="ru-RU"/>
        </w:rPr>
        <w:fldChar w:fldCharType="separate"/>
      </w:r>
      <w:r w:rsidR="0070782E">
        <w:rPr>
          <w:bCs w:val="0"/>
          <w:sz w:val="24"/>
          <w:szCs w:val="24"/>
          <w:lang w:eastAsia="ru-RU"/>
        </w:rPr>
        <w:t>5.4</w:t>
      </w:r>
      <w:r w:rsidR="00E63EF3">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63EF3">
        <w:rPr>
          <w:bCs w:val="0"/>
          <w:sz w:val="24"/>
          <w:szCs w:val="24"/>
          <w:lang w:eastAsia="ru-RU"/>
        </w:rPr>
        <w:fldChar w:fldCharType="begin"/>
      </w:r>
      <w:r w:rsidR="00A154B7">
        <w:rPr>
          <w:bCs w:val="0"/>
          <w:sz w:val="24"/>
          <w:szCs w:val="24"/>
          <w:lang w:eastAsia="ru-RU"/>
        </w:rPr>
        <w:instrText xml:space="preserve"> REF _Ref440274913 \r \h </w:instrText>
      </w:r>
      <w:r w:rsidR="00E63EF3">
        <w:rPr>
          <w:bCs w:val="0"/>
          <w:sz w:val="24"/>
          <w:szCs w:val="24"/>
          <w:lang w:eastAsia="ru-RU"/>
        </w:rPr>
      </w:r>
      <w:r w:rsidR="00E63EF3">
        <w:rPr>
          <w:bCs w:val="0"/>
          <w:sz w:val="24"/>
          <w:szCs w:val="24"/>
          <w:lang w:eastAsia="ru-RU"/>
        </w:rPr>
        <w:fldChar w:fldCharType="separate"/>
      </w:r>
      <w:r w:rsidR="0070782E">
        <w:rPr>
          <w:bCs w:val="0"/>
          <w:sz w:val="24"/>
          <w:szCs w:val="24"/>
          <w:lang w:eastAsia="ru-RU"/>
        </w:rPr>
        <w:t>5.2</w:t>
      </w:r>
      <w:r w:rsidR="00E63EF3">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E63EF3">
        <w:rPr>
          <w:bCs w:val="0"/>
          <w:sz w:val="24"/>
          <w:szCs w:val="24"/>
        </w:rPr>
        <w:fldChar w:fldCharType="begin"/>
      </w:r>
      <w:r w:rsidR="000A00E6">
        <w:rPr>
          <w:bCs w:val="0"/>
          <w:sz w:val="24"/>
          <w:szCs w:val="24"/>
        </w:rPr>
        <w:instrText xml:space="preserve"> REF _Ref440361959 \r \h </w:instrText>
      </w:r>
      <w:r w:rsidR="00E63EF3">
        <w:rPr>
          <w:bCs w:val="0"/>
          <w:sz w:val="24"/>
          <w:szCs w:val="24"/>
        </w:rPr>
      </w:r>
      <w:r w:rsidR="00E63EF3">
        <w:rPr>
          <w:bCs w:val="0"/>
          <w:sz w:val="24"/>
          <w:szCs w:val="24"/>
        </w:rPr>
        <w:fldChar w:fldCharType="separate"/>
      </w:r>
      <w:r w:rsidR="0070782E">
        <w:rPr>
          <w:bCs w:val="0"/>
          <w:sz w:val="24"/>
          <w:szCs w:val="24"/>
        </w:rPr>
        <w:t>5.5</w:t>
      </w:r>
      <w:r w:rsidR="00E63EF3">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E63EF3">
        <w:rPr>
          <w:bCs w:val="0"/>
          <w:sz w:val="24"/>
          <w:szCs w:val="24"/>
        </w:rPr>
        <w:fldChar w:fldCharType="begin"/>
      </w:r>
      <w:r w:rsidR="000A00E6">
        <w:rPr>
          <w:bCs w:val="0"/>
          <w:sz w:val="24"/>
          <w:szCs w:val="24"/>
        </w:rPr>
        <w:instrText xml:space="preserve"> REF _Ref440361610 \r \h </w:instrText>
      </w:r>
      <w:r w:rsidR="00E63EF3">
        <w:rPr>
          <w:bCs w:val="0"/>
          <w:sz w:val="24"/>
          <w:szCs w:val="24"/>
        </w:rPr>
      </w:r>
      <w:r w:rsidR="00E63EF3">
        <w:rPr>
          <w:bCs w:val="0"/>
          <w:sz w:val="24"/>
          <w:szCs w:val="24"/>
        </w:rPr>
        <w:fldChar w:fldCharType="separate"/>
      </w:r>
      <w:r w:rsidR="0070782E">
        <w:rPr>
          <w:bCs w:val="0"/>
          <w:sz w:val="24"/>
          <w:szCs w:val="24"/>
        </w:rPr>
        <w:t>5.6</w:t>
      </w:r>
      <w:r w:rsidR="00E63EF3">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70782E" w:rsidRPr="0070782E">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fldSimple w:instr=" REF _Ref440279062 \r \h  \* MERGEFORMAT ">
        <w:r w:rsidR="0070782E" w:rsidRPr="0070782E">
          <w:rPr>
            <w:sz w:val="24"/>
            <w:szCs w:val="24"/>
          </w:rPr>
          <w:t>б)</w:t>
        </w:r>
      </w:fldSimple>
      <w:r w:rsidR="00FA5339" w:rsidRPr="00AB2CB8">
        <w:rPr>
          <w:sz w:val="24"/>
          <w:szCs w:val="24"/>
        </w:rPr>
        <w:t>,</w:t>
      </w:r>
      <w:r w:rsidR="007638F4" w:rsidRPr="00AB2CB8">
        <w:rPr>
          <w:sz w:val="24"/>
          <w:szCs w:val="24"/>
        </w:rPr>
        <w:t xml:space="preserve"> </w:t>
      </w:r>
      <w:fldSimple w:instr=" REF _Ref440372326 \r \h  \* MERGEFORMAT ">
        <w:r w:rsidR="0070782E" w:rsidRPr="0070782E">
          <w:rPr>
            <w:sz w:val="24"/>
            <w:szCs w:val="24"/>
          </w:rPr>
          <w:t>д)</w:t>
        </w:r>
      </w:fldSimple>
      <w:r w:rsidR="007638F4" w:rsidRPr="00AB2CB8">
        <w:rPr>
          <w:sz w:val="24"/>
          <w:szCs w:val="24"/>
        </w:rPr>
        <w:t>,</w:t>
      </w:r>
      <w:r w:rsidR="00FA5339" w:rsidRPr="00AB2CB8">
        <w:rPr>
          <w:sz w:val="24"/>
          <w:szCs w:val="24"/>
        </w:rPr>
        <w:t xml:space="preserve"> </w:t>
      </w:r>
      <w:fldSimple w:instr=" REF _Ref440371812 \r \h  \* MERGEFORMAT ">
        <w:r w:rsidR="0070782E" w:rsidRPr="0070782E">
          <w:rPr>
            <w:sz w:val="24"/>
            <w:szCs w:val="24"/>
          </w:rPr>
          <w:t>м)</w:t>
        </w:r>
      </w:fldSimple>
      <w:r w:rsidR="00FA5339" w:rsidRPr="00AB2CB8">
        <w:rPr>
          <w:sz w:val="24"/>
          <w:szCs w:val="24"/>
        </w:rPr>
        <w:t xml:space="preserve">, </w:t>
      </w:r>
      <w:fldSimple w:instr=" REF _Ref440371822 \r \h  \* MERGEFORMAT ">
        <w:r w:rsidR="0070782E" w:rsidRPr="0070782E">
          <w:rPr>
            <w:sz w:val="24"/>
            <w:szCs w:val="24"/>
          </w:rPr>
          <w:t>н)</w:t>
        </w:r>
      </w:fldSimple>
      <w:r w:rsidR="00F21407" w:rsidRPr="00F21407">
        <w:rPr>
          <w:sz w:val="24"/>
          <w:szCs w:val="24"/>
        </w:rPr>
        <w:t xml:space="preserve">, </w:t>
      </w:r>
      <w:fldSimple w:instr=" REF _Ref442189588 \r \h  \* MERGEFORMAT ">
        <w:r w:rsidR="0070782E" w:rsidRPr="0070782E">
          <w:rPr>
            <w:sz w:val="24"/>
            <w:szCs w:val="24"/>
          </w:rPr>
          <w:t>у)</w:t>
        </w:r>
      </w:fldSimple>
      <w:r w:rsidR="00F463E8" w:rsidRPr="00F21407">
        <w:rPr>
          <w:sz w:val="24"/>
          <w:szCs w:val="24"/>
        </w:rPr>
        <w:t xml:space="preserve"> п.</w:t>
      </w:r>
      <w:r w:rsidR="00F463E8" w:rsidRPr="00AB2CB8">
        <w:rPr>
          <w:sz w:val="24"/>
          <w:szCs w:val="24"/>
        </w:rPr>
        <w:t xml:space="preserve"> </w:t>
      </w:r>
      <w:fldSimple w:instr=" REF _Ref306005578 \r \h  \* MERGEFORMAT ">
        <w:r w:rsidR="0070782E" w:rsidRPr="0070782E">
          <w:rPr>
            <w:sz w:val="24"/>
            <w:szCs w:val="24"/>
          </w:rPr>
          <w:t>3.3.8.3</w:t>
        </w:r>
      </w:fldSimple>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E63EF3">
        <w:rPr>
          <w:bCs w:val="0"/>
          <w:sz w:val="24"/>
          <w:szCs w:val="24"/>
        </w:rPr>
        <w:fldChar w:fldCharType="begin"/>
      </w:r>
      <w:r>
        <w:rPr>
          <w:bCs w:val="0"/>
          <w:sz w:val="24"/>
          <w:szCs w:val="24"/>
        </w:rPr>
        <w:instrText xml:space="preserve"> REF _Ref440272510 \r \h </w:instrText>
      </w:r>
      <w:r w:rsidR="00E63EF3">
        <w:rPr>
          <w:bCs w:val="0"/>
          <w:sz w:val="24"/>
          <w:szCs w:val="24"/>
        </w:rPr>
      </w:r>
      <w:r w:rsidR="00E63EF3">
        <w:rPr>
          <w:bCs w:val="0"/>
          <w:sz w:val="24"/>
          <w:szCs w:val="24"/>
        </w:rPr>
        <w:fldChar w:fldCharType="separate"/>
      </w:r>
      <w:r w:rsidR="0070782E">
        <w:rPr>
          <w:bCs w:val="0"/>
          <w:sz w:val="24"/>
          <w:szCs w:val="24"/>
        </w:rPr>
        <w:t>5.16</w:t>
      </w:r>
      <w:r w:rsidR="00E63EF3">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0782E" w:rsidRPr="0070782E">
          <w:rPr>
            <w:bCs w:val="0"/>
            <w:sz w:val="24"/>
            <w:szCs w:val="24"/>
          </w:rPr>
          <w:t>5.11</w:t>
        </w:r>
      </w:fldSimple>
      <w:r w:rsidRPr="00D52133">
        <w:rPr>
          <w:bCs w:val="0"/>
          <w:sz w:val="24"/>
          <w:szCs w:val="24"/>
        </w:rPr>
        <w:t xml:space="preserve">, </w:t>
      </w:r>
      <w:fldSimple w:instr=" REF _Ref440274733 \r \h  \* MERGEFORMAT ">
        <w:r w:rsidR="0070782E" w:rsidRPr="0070782E">
          <w:rPr>
            <w:bCs w:val="0"/>
            <w:sz w:val="24"/>
            <w:szCs w:val="24"/>
          </w:rPr>
          <w:t>5.12</w:t>
        </w:r>
      </w:fldSimple>
      <w:r w:rsidRPr="00D52133">
        <w:rPr>
          <w:bCs w:val="0"/>
          <w:sz w:val="24"/>
          <w:szCs w:val="24"/>
        </w:rPr>
        <w:t xml:space="preserve">, </w:t>
      </w:r>
      <w:fldSimple w:instr=" REF _Ref440274744 \r \h  \* MERGEFORMAT ">
        <w:r w:rsidR="0070782E" w:rsidRPr="0070782E">
          <w:rPr>
            <w:bCs w:val="0"/>
            <w:sz w:val="24"/>
            <w:szCs w:val="24"/>
          </w:rPr>
          <w:t>5.13</w:t>
        </w:r>
      </w:fldSimple>
      <w:r w:rsidRPr="00D52133">
        <w:rPr>
          <w:bCs w:val="0"/>
          <w:sz w:val="24"/>
          <w:szCs w:val="24"/>
        </w:rPr>
        <w:t xml:space="preserve">, </w:t>
      </w:r>
      <w:fldSimple w:instr=" REF _Ref440274756 \r \h  \* MERGEFORMAT ">
        <w:r w:rsidR="0070782E" w:rsidRPr="0070782E">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E63EF3">
        <w:rPr>
          <w:bCs w:val="0"/>
          <w:sz w:val="24"/>
          <w:szCs w:val="24"/>
        </w:rPr>
        <w:fldChar w:fldCharType="begin"/>
      </w:r>
      <w:r>
        <w:rPr>
          <w:bCs w:val="0"/>
          <w:sz w:val="24"/>
          <w:szCs w:val="24"/>
        </w:rPr>
        <w:instrText xml:space="preserve"> REF _Ref306005578 \r \h </w:instrText>
      </w:r>
      <w:r w:rsidR="00E63EF3">
        <w:rPr>
          <w:bCs w:val="0"/>
          <w:sz w:val="24"/>
          <w:szCs w:val="24"/>
        </w:rPr>
      </w:r>
      <w:r w:rsidR="00E63EF3">
        <w:rPr>
          <w:bCs w:val="0"/>
          <w:sz w:val="24"/>
          <w:szCs w:val="24"/>
        </w:rPr>
        <w:fldChar w:fldCharType="separate"/>
      </w:r>
      <w:r w:rsidR="0070782E">
        <w:rPr>
          <w:bCs w:val="0"/>
          <w:sz w:val="24"/>
          <w:szCs w:val="24"/>
        </w:rPr>
        <w:t>3.3.8.3</w:t>
      </w:r>
      <w:r w:rsidR="00E63EF3">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E63EF3">
        <w:rPr>
          <w:bCs w:val="0"/>
          <w:sz w:val="24"/>
          <w:szCs w:val="24"/>
        </w:rPr>
        <w:fldChar w:fldCharType="begin"/>
      </w:r>
      <w:r w:rsidR="00D50E8D">
        <w:rPr>
          <w:bCs w:val="0"/>
          <w:sz w:val="24"/>
          <w:szCs w:val="24"/>
        </w:rPr>
        <w:instrText xml:space="preserve"> REF _Ref440376401 \r \h </w:instrText>
      </w:r>
      <w:r w:rsidR="00E63EF3">
        <w:rPr>
          <w:bCs w:val="0"/>
          <w:sz w:val="24"/>
          <w:szCs w:val="24"/>
        </w:rPr>
      </w:r>
      <w:r w:rsidR="00E63EF3">
        <w:rPr>
          <w:bCs w:val="0"/>
          <w:sz w:val="24"/>
          <w:szCs w:val="24"/>
        </w:rPr>
        <w:fldChar w:fldCharType="separate"/>
      </w:r>
      <w:r w:rsidR="0070782E">
        <w:rPr>
          <w:bCs w:val="0"/>
          <w:sz w:val="24"/>
          <w:szCs w:val="24"/>
        </w:rPr>
        <w:t>5.17</w:t>
      </w:r>
      <w:r w:rsidR="00E63EF3">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0782E" w:rsidRPr="0070782E">
          <w:rPr>
            <w:bCs w:val="0"/>
            <w:sz w:val="24"/>
            <w:szCs w:val="24"/>
          </w:rPr>
          <w:t>5.11</w:t>
        </w:r>
      </w:fldSimple>
      <w:r w:rsidRPr="00D52133">
        <w:rPr>
          <w:bCs w:val="0"/>
          <w:sz w:val="24"/>
          <w:szCs w:val="24"/>
        </w:rPr>
        <w:t xml:space="preserve">, </w:t>
      </w:r>
      <w:fldSimple w:instr=" REF _Ref440274733 \r \h  \* MERGEFORMAT ">
        <w:r w:rsidR="0070782E" w:rsidRPr="0070782E">
          <w:rPr>
            <w:bCs w:val="0"/>
            <w:sz w:val="24"/>
            <w:szCs w:val="24"/>
          </w:rPr>
          <w:t>5.12</w:t>
        </w:r>
      </w:fldSimple>
      <w:r w:rsidRPr="00D52133">
        <w:rPr>
          <w:bCs w:val="0"/>
          <w:sz w:val="24"/>
          <w:szCs w:val="24"/>
        </w:rPr>
        <w:t xml:space="preserve">, </w:t>
      </w:r>
      <w:fldSimple w:instr=" REF _Ref440274744 \r \h  \* MERGEFORMAT ">
        <w:r w:rsidR="0070782E" w:rsidRPr="0070782E">
          <w:rPr>
            <w:bCs w:val="0"/>
            <w:sz w:val="24"/>
            <w:szCs w:val="24"/>
          </w:rPr>
          <w:t>5.13</w:t>
        </w:r>
      </w:fldSimple>
      <w:r w:rsidRPr="00D52133">
        <w:rPr>
          <w:bCs w:val="0"/>
          <w:sz w:val="24"/>
          <w:szCs w:val="24"/>
        </w:rPr>
        <w:t xml:space="preserve">, </w:t>
      </w:r>
      <w:fldSimple w:instr=" REF _Ref440274756 \r \h  \* MERGEFORMAT ">
        <w:r w:rsidR="0070782E" w:rsidRPr="0070782E">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E63EF3">
        <w:rPr>
          <w:bCs w:val="0"/>
          <w:sz w:val="24"/>
          <w:szCs w:val="24"/>
        </w:rPr>
        <w:fldChar w:fldCharType="begin"/>
      </w:r>
      <w:r w:rsidR="00E963D9">
        <w:rPr>
          <w:bCs w:val="0"/>
          <w:sz w:val="24"/>
          <w:szCs w:val="24"/>
        </w:rPr>
        <w:instrText xml:space="preserve"> REF _Ref306005578 \r \h </w:instrText>
      </w:r>
      <w:r w:rsidR="00E63EF3">
        <w:rPr>
          <w:bCs w:val="0"/>
          <w:sz w:val="24"/>
          <w:szCs w:val="24"/>
        </w:rPr>
      </w:r>
      <w:r w:rsidR="00E63EF3">
        <w:rPr>
          <w:bCs w:val="0"/>
          <w:sz w:val="24"/>
          <w:szCs w:val="24"/>
        </w:rPr>
        <w:fldChar w:fldCharType="separate"/>
      </w:r>
      <w:r w:rsidR="0070782E">
        <w:rPr>
          <w:bCs w:val="0"/>
          <w:sz w:val="24"/>
          <w:szCs w:val="24"/>
        </w:rPr>
        <w:t>3.3.8.3</w:t>
      </w:r>
      <w:r w:rsidR="00E63EF3">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63EF3">
        <w:rPr>
          <w:bCs w:val="0"/>
          <w:sz w:val="24"/>
          <w:szCs w:val="24"/>
        </w:rPr>
        <w:fldChar w:fldCharType="begin"/>
      </w:r>
      <w:r w:rsidR="007502E0">
        <w:rPr>
          <w:bCs w:val="0"/>
          <w:sz w:val="24"/>
          <w:szCs w:val="24"/>
        </w:rPr>
        <w:instrText xml:space="preserve"> REF _Ref440537086 \r \h </w:instrText>
      </w:r>
      <w:r w:rsidR="00E63EF3">
        <w:rPr>
          <w:bCs w:val="0"/>
          <w:sz w:val="24"/>
          <w:szCs w:val="24"/>
        </w:rPr>
      </w:r>
      <w:r w:rsidR="00E63EF3">
        <w:rPr>
          <w:bCs w:val="0"/>
          <w:sz w:val="24"/>
          <w:szCs w:val="24"/>
        </w:rPr>
        <w:fldChar w:fldCharType="separate"/>
      </w:r>
      <w:r w:rsidR="0070782E">
        <w:rPr>
          <w:bCs w:val="0"/>
          <w:sz w:val="24"/>
          <w:szCs w:val="24"/>
        </w:rPr>
        <w:t>5.3</w:t>
      </w:r>
      <w:r w:rsidR="00E63EF3">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E63EF3">
        <w:rPr>
          <w:bCs w:val="0"/>
          <w:sz w:val="24"/>
          <w:szCs w:val="24"/>
        </w:rPr>
        <w:fldChar w:fldCharType="begin"/>
      </w:r>
      <w:r w:rsidR="00D24034">
        <w:rPr>
          <w:bCs w:val="0"/>
          <w:sz w:val="24"/>
          <w:szCs w:val="24"/>
        </w:rPr>
        <w:instrText xml:space="preserve"> REF _Ref440270602 \r \h </w:instrText>
      </w:r>
      <w:r w:rsidR="00E63EF3">
        <w:rPr>
          <w:bCs w:val="0"/>
          <w:sz w:val="24"/>
          <w:szCs w:val="24"/>
        </w:rPr>
      </w:r>
      <w:r w:rsidR="00E63EF3">
        <w:rPr>
          <w:bCs w:val="0"/>
          <w:sz w:val="24"/>
          <w:szCs w:val="24"/>
        </w:rPr>
        <w:fldChar w:fldCharType="separate"/>
      </w:r>
      <w:r w:rsidR="0070782E">
        <w:rPr>
          <w:bCs w:val="0"/>
          <w:sz w:val="24"/>
          <w:szCs w:val="24"/>
        </w:rPr>
        <w:t>5</w:t>
      </w:r>
      <w:r w:rsidR="00E63EF3">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70782E" w:rsidRPr="0070782E">
          <w:rPr>
            <w:bCs w:val="0"/>
            <w:sz w:val="24"/>
            <w:szCs w:val="24"/>
          </w:rPr>
          <w:t>3.3.2</w:t>
        </w:r>
      </w:fldSimple>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E63EF3">
        <w:rPr>
          <w:sz w:val="24"/>
          <w:szCs w:val="24"/>
        </w:rPr>
        <w:fldChar w:fldCharType="begin"/>
      </w:r>
      <w:r w:rsidR="00F21407">
        <w:rPr>
          <w:bCs w:val="0"/>
          <w:sz w:val="24"/>
          <w:szCs w:val="24"/>
        </w:rPr>
        <w:instrText xml:space="preserve"> REF _Ref442189588 \r \h </w:instrText>
      </w:r>
      <w:r w:rsidR="00E63EF3">
        <w:rPr>
          <w:sz w:val="24"/>
          <w:szCs w:val="24"/>
        </w:rPr>
      </w:r>
      <w:r w:rsidR="00E63EF3">
        <w:rPr>
          <w:sz w:val="24"/>
          <w:szCs w:val="24"/>
        </w:rPr>
        <w:fldChar w:fldCharType="separate"/>
      </w:r>
      <w:r w:rsidR="0070782E">
        <w:rPr>
          <w:bCs w:val="0"/>
          <w:sz w:val="24"/>
          <w:szCs w:val="24"/>
        </w:rPr>
        <w:t>у)</w:t>
      </w:r>
      <w:r w:rsidR="00E63EF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70782E" w:rsidRPr="0070782E">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70782E" w:rsidRPr="0070782E">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70782E" w:rsidRPr="0070782E">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70782E" w:rsidRPr="0070782E">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BE6742" w:rsidRPr="006803F2">
        <w:rPr>
          <w:szCs w:val="24"/>
        </w:rPr>
        <w:t>(бумажной)</w:t>
      </w:r>
      <w:r w:rsidR="00BE6742">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BE6742" w:rsidRPr="006803F2">
        <w:rPr>
          <w:sz w:val="24"/>
          <w:szCs w:val="24"/>
        </w:rPr>
        <w:t>(бумажной)</w:t>
      </w:r>
      <w:r w:rsidR="00BE6742">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п.п. </w:t>
      </w:r>
      <w:r w:rsidR="00E63EF3">
        <w:rPr>
          <w:sz w:val="24"/>
          <w:szCs w:val="24"/>
        </w:rPr>
        <w:fldChar w:fldCharType="begin"/>
      </w:r>
      <w:r w:rsidR="00F21407">
        <w:rPr>
          <w:bCs w:val="0"/>
          <w:sz w:val="24"/>
          <w:szCs w:val="24"/>
        </w:rPr>
        <w:instrText xml:space="preserve"> REF _Ref442189588 \r \h </w:instrText>
      </w:r>
      <w:r w:rsidR="00E63EF3">
        <w:rPr>
          <w:sz w:val="24"/>
          <w:szCs w:val="24"/>
        </w:rPr>
      </w:r>
      <w:r w:rsidR="00E63EF3">
        <w:rPr>
          <w:sz w:val="24"/>
          <w:szCs w:val="24"/>
        </w:rPr>
        <w:fldChar w:fldCharType="separate"/>
      </w:r>
      <w:r w:rsidR="0070782E">
        <w:rPr>
          <w:bCs w:val="0"/>
          <w:sz w:val="24"/>
          <w:szCs w:val="24"/>
        </w:rPr>
        <w:t>у)</w:t>
      </w:r>
      <w:r w:rsidR="00E63EF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70782E" w:rsidRPr="0070782E">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650D7C" w:rsidRDefault="00717F60" w:rsidP="00650D7C">
      <w:pPr>
        <w:widowControl w:val="0"/>
        <w:numPr>
          <w:ilvl w:val="3"/>
          <w:numId w:val="25"/>
        </w:numPr>
        <w:shd w:val="clear" w:color="auto" w:fill="FFFFFF"/>
        <w:tabs>
          <w:tab w:val="left" w:pos="1701"/>
        </w:tabs>
        <w:autoSpaceDE w:val="0"/>
        <w:spacing w:line="240" w:lineRule="auto"/>
        <w:ind w:left="0" w:right="17" w:firstLine="709"/>
        <w:rPr>
          <w:bCs w:val="0"/>
          <w:sz w:val="24"/>
          <w:szCs w:val="24"/>
        </w:rPr>
      </w:pPr>
      <w:bookmarkStart w:id="314" w:name="_Ref440549152"/>
      <w:r w:rsidRPr="00650D7C">
        <w:rPr>
          <w:bCs w:val="0"/>
          <w:sz w:val="24"/>
          <w:szCs w:val="24"/>
        </w:rPr>
        <w:t xml:space="preserve">Начальная (максимальная) цена </w:t>
      </w:r>
      <w:r w:rsidR="00123C70" w:rsidRPr="00650D7C">
        <w:rPr>
          <w:bCs w:val="0"/>
          <w:sz w:val="24"/>
          <w:szCs w:val="24"/>
        </w:rPr>
        <w:t>Договор</w:t>
      </w:r>
      <w:r w:rsidRPr="00650D7C">
        <w:rPr>
          <w:bCs w:val="0"/>
          <w:sz w:val="24"/>
          <w:szCs w:val="24"/>
        </w:rPr>
        <w:t>а</w:t>
      </w:r>
      <w:r w:rsidR="00216641" w:rsidRPr="00650D7C">
        <w:rPr>
          <w:bCs w:val="0"/>
          <w:sz w:val="24"/>
          <w:szCs w:val="24"/>
        </w:rPr>
        <w:t>:</w:t>
      </w:r>
      <w:bookmarkEnd w:id="31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50D7C">
        <w:rPr>
          <w:b/>
          <w:bCs w:val="0"/>
          <w:sz w:val="24"/>
          <w:szCs w:val="24"/>
          <w:u w:val="single"/>
        </w:rPr>
        <w:t>По Лоту №1:</w:t>
      </w:r>
      <w:r w:rsidR="00717F60" w:rsidRPr="00650D7C">
        <w:rPr>
          <w:bCs w:val="0"/>
          <w:sz w:val="24"/>
          <w:szCs w:val="24"/>
        </w:rPr>
        <w:t xml:space="preserve"> </w:t>
      </w:r>
      <w:r w:rsidR="000F5EB7" w:rsidRPr="00EB2EF0">
        <w:rPr>
          <w:rFonts w:ascii="Calibri" w:eastAsia="Calibri" w:hAnsi="Calibri" w:cs="Calibri"/>
          <w:b/>
          <w:bCs w:val="0"/>
          <w:lang w:eastAsia="en-US"/>
        </w:rPr>
        <w:t xml:space="preserve">: </w:t>
      </w:r>
      <w:r w:rsidR="000F5EB7">
        <w:rPr>
          <w:b/>
          <w:sz w:val="24"/>
          <w:szCs w:val="24"/>
        </w:rPr>
        <w:t>378 010,</w:t>
      </w:r>
      <w:r w:rsidR="000F5EB7" w:rsidRPr="00EB2EF0">
        <w:rPr>
          <w:b/>
          <w:sz w:val="24"/>
          <w:szCs w:val="24"/>
        </w:rPr>
        <w:t>00</w:t>
      </w:r>
      <w:r w:rsidR="000F5EB7" w:rsidRPr="00EB2EF0">
        <w:rPr>
          <w:sz w:val="24"/>
          <w:szCs w:val="24"/>
        </w:rPr>
        <w:t xml:space="preserve"> (Триста </w:t>
      </w:r>
      <w:r w:rsidR="000F5EB7">
        <w:rPr>
          <w:sz w:val="24"/>
          <w:szCs w:val="24"/>
        </w:rPr>
        <w:t>семьдесят восемь тысяч десять</w:t>
      </w:r>
      <w:r w:rsidR="000F5EB7" w:rsidRPr="00EB2EF0">
        <w:rPr>
          <w:sz w:val="24"/>
          <w:szCs w:val="24"/>
        </w:rPr>
        <w:t>) рубл</w:t>
      </w:r>
      <w:r w:rsidR="000F5EB7">
        <w:rPr>
          <w:sz w:val="24"/>
          <w:szCs w:val="24"/>
        </w:rPr>
        <w:t>ей</w:t>
      </w:r>
      <w:r w:rsidR="000F5EB7" w:rsidRPr="00EB2EF0">
        <w:rPr>
          <w:sz w:val="24"/>
          <w:szCs w:val="24"/>
        </w:rPr>
        <w:t xml:space="preserve"> 00 коп. РФ, без учета НДС;</w:t>
      </w:r>
      <w:r w:rsidR="000F5EB7" w:rsidRPr="00EB2EF0">
        <w:rPr>
          <w:b/>
          <w:sz w:val="24"/>
          <w:szCs w:val="24"/>
        </w:rPr>
        <w:t xml:space="preserve"> </w:t>
      </w:r>
      <w:r w:rsidR="000F5EB7" w:rsidRPr="00EB2EF0">
        <w:rPr>
          <w:sz w:val="24"/>
          <w:szCs w:val="24"/>
        </w:rPr>
        <w:t>НДС составляет</w:t>
      </w:r>
      <w:r w:rsidR="000F5EB7" w:rsidRPr="00EB2EF0">
        <w:rPr>
          <w:b/>
          <w:sz w:val="24"/>
          <w:szCs w:val="24"/>
        </w:rPr>
        <w:t xml:space="preserve"> </w:t>
      </w:r>
      <w:r w:rsidR="000F5EB7">
        <w:rPr>
          <w:b/>
          <w:sz w:val="24"/>
          <w:szCs w:val="24"/>
        </w:rPr>
        <w:t>68 041,80</w:t>
      </w:r>
      <w:r w:rsidR="000F5EB7" w:rsidRPr="00EB2EF0">
        <w:rPr>
          <w:sz w:val="24"/>
          <w:szCs w:val="24"/>
        </w:rPr>
        <w:t xml:space="preserve"> (Шестьдесят </w:t>
      </w:r>
      <w:r w:rsidR="000F5EB7">
        <w:rPr>
          <w:sz w:val="24"/>
          <w:szCs w:val="24"/>
        </w:rPr>
        <w:t>восемь тысяч сорок один</w:t>
      </w:r>
      <w:r w:rsidR="000F5EB7" w:rsidRPr="00EB2EF0">
        <w:rPr>
          <w:sz w:val="24"/>
          <w:szCs w:val="24"/>
        </w:rPr>
        <w:t>) рубл</w:t>
      </w:r>
      <w:r w:rsidR="000F5EB7">
        <w:rPr>
          <w:sz w:val="24"/>
          <w:szCs w:val="24"/>
        </w:rPr>
        <w:t>ь</w:t>
      </w:r>
      <w:r w:rsidR="000F5EB7" w:rsidRPr="00EB2EF0">
        <w:rPr>
          <w:sz w:val="24"/>
          <w:szCs w:val="24"/>
        </w:rPr>
        <w:t xml:space="preserve"> </w:t>
      </w:r>
      <w:r w:rsidR="000F5EB7">
        <w:rPr>
          <w:sz w:val="24"/>
          <w:szCs w:val="24"/>
        </w:rPr>
        <w:t>80</w:t>
      </w:r>
      <w:r w:rsidR="000F5EB7" w:rsidRPr="00EB2EF0">
        <w:rPr>
          <w:sz w:val="24"/>
          <w:szCs w:val="24"/>
        </w:rPr>
        <w:t xml:space="preserve"> коп. РФ;</w:t>
      </w:r>
      <w:r w:rsidR="000F5EB7" w:rsidRPr="00EB2EF0">
        <w:rPr>
          <w:b/>
          <w:sz w:val="24"/>
          <w:szCs w:val="24"/>
        </w:rPr>
        <w:t xml:space="preserve"> </w:t>
      </w:r>
      <w:r w:rsidR="000F5EB7">
        <w:rPr>
          <w:b/>
          <w:sz w:val="24"/>
          <w:szCs w:val="24"/>
        </w:rPr>
        <w:t>446 051,80</w:t>
      </w:r>
      <w:r w:rsidR="000F5EB7" w:rsidRPr="00EB2EF0">
        <w:rPr>
          <w:sz w:val="24"/>
          <w:szCs w:val="24"/>
        </w:rPr>
        <w:t xml:space="preserve"> (Четыреста </w:t>
      </w:r>
      <w:r w:rsidR="000F5EB7">
        <w:rPr>
          <w:sz w:val="24"/>
          <w:szCs w:val="24"/>
        </w:rPr>
        <w:t>сорок шесть тысяч пятьдесят один</w:t>
      </w:r>
      <w:r w:rsidR="000F5EB7" w:rsidRPr="00EB2EF0">
        <w:rPr>
          <w:sz w:val="24"/>
          <w:szCs w:val="24"/>
        </w:rPr>
        <w:t>) рубл</w:t>
      </w:r>
      <w:r w:rsidR="000F5EB7">
        <w:rPr>
          <w:sz w:val="24"/>
          <w:szCs w:val="24"/>
        </w:rPr>
        <w:t>ь</w:t>
      </w:r>
      <w:r w:rsidR="000F5EB7" w:rsidRPr="00EB2EF0">
        <w:rPr>
          <w:sz w:val="24"/>
          <w:szCs w:val="24"/>
        </w:rPr>
        <w:t xml:space="preserve"> </w:t>
      </w:r>
      <w:r w:rsidR="000F5EB7">
        <w:rPr>
          <w:sz w:val="24"/>
          <w:szCs w:val="24"/>
        </w:rPr>
        <w:t>80</w:t>
      </w:r>
      <w:r w:rsidR="000F5EB7" w:rsidRPr="00EB2EF0">
        <w:rPr>
          <w:sz w:val="24"/>
          <w:szCs w:val="24"/>
        </w:rPr>
        <w:t xml:space="preserve"> коп. РФ, с учетом НДС</w:t>
      </w:r>
      <w:r w:rsidR="00650D7C" w:rsidRPr="00650D7C">
        <w:rPr>
          <w:sz w:val="24"/>
          <w:szCs w:val="24"/>
        </w:rPr>
        <w:t>.</w:t>
      </w:r>
    </w:p>
    <w:p w:rsidR="004F657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650D7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63EF3">
        <w:rPr>
          <w:bCs w:val="0"/>
          <w:sz w:val="24"/>
          <w:szCs w:val="24"/>
        </w:rPr>
        <w:fldChar w:fldCharType="begin"/>
      </w:r>
      <w:r w:rsidR="003F3A69">
        <w:rPr>
          <w:bCs w:val="0"/>
          <w:sz w:val="24"/>
          <w:szCs w:val="24"/>
        </w:rPr>
        <w:instrText xml:space="preserve"> REF _Ref55336310 \r \h </w:instrText>
      </w:r>
      <w:r w:rsidR="00E63EF3">
        <w:rPr>
          <w:bCs w:val="0"/>
          <w:sz w:val="24"/>
          <w:szCs w:val="24"/>
        </w:rPr>
      </w:r>
      <w:r w:rsidR="00E63EF3">
        <w:rPr>
          <w:bCs w:val="0"/>
          <w:sz w:val="24"/>
          <w:szCs w:val="24"/>
        </w:rPr>
        <w:fldChar w:fldCharType="separate"/>
      </w:r>
      <w:r w:rsidR="0070782E">
        <w:rPr>
          <w:bCs w:val="0"/>
          <w:sz w:val="24"/>
          <w:szCs w:val="24"/>
        </w:rPr>
        <w:t>5.1</w:t>
      </w:r>
      <w:r w:rsidR="00E63EF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E63EF3">
        <w:rPr>
          <w:bCs w:val="0"/>
          <w:sz w:val="24"/>
          <w:szCs w:val="24"/>
        </w:rPr>
        <w:fldChar w:fldCharType="begin"/>
      </w:r>
      <w:r w:rsidR="003F3A69">
        <w:rPr>
          <w:bCs w:val="0"/>
          <w:sz w:val="24"/>
          <w:szCs w:val="24"/>
        </w:rPr>
        <w:instrText xml:space="preserve"> REF _Ref440271072 \r \h </w:instrText>
      </w:r>
      <w:r w:rsidR="00E63EF3">
        <w:rPr>
          <w:bCs w:val="0"/>
          <w:sz w:val="24"/>
          <w:szCs w:val="24"/>
        </w:rPr>
      </w:r>
      <w:r w:rsidR="00E63EF3">
        <w:rPr>
          <w:bCs w:val="0"/>
          <w:sz w:val="24"/>
          <w:szCs w:val="24"/>
        </w:rPr>
        <w:fldChar w:fldCharType="separate"/>
      </w:r>
      <w:r w:rsidR="0070782E">
        <w:rPr>
          <w:bCs w:val="0"/>
          <w:sz w:val="24"/>
          <w:szCs w:val="24"/>
        </w:rPr>
        <w:t>5.2</w:t>
      </w:r>
      <w:r w:rsidR="00E63EF3">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E63EF3">
        <w:rPr>
          <w:sz w:val="24"/>
          <w:szCs w:val="24"/>
        </w:rPr>
        <w:fldChar w:fldCharType="begin"/>
      </w:r>
      <w:r w:rsidR="00EA1723">
        <w:rPr>
          <w:sz w:val="24"/>
          <w:szCs w:val="24"/>
        </w:rPr>
        <w:instrText xml:space="preserve"> REF _Ref440361439 \r \h </w:instrText>
      </w:r>
      <w:r w:rsidR="00E63EF3">
        <w:rPr>
          <w:sz w:val="24"/>
          <w:szCs w:val="24"/>
        </w:rPr>
      </w:r>
      <w:r w:rsidR="00E63EF3">
        <w:rPr>
          <w:sz w:val="24"/>
          <w:szCs w:val="24"/>
        </w:rPr>
        <w:fldChar w:fldCharType="separate"/>
      </w:r>
      <w:r w:rsidR="0070782E">
        <w:rPr>
          <w:sz w:val="24"/>
          <w:szCs w:val="24"/>
        </w:rPr>
        <w:t>5.5</w:t>
      </w:r>
      <w:r w:rsidR="00E63EF3">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w:t>
      </w:r>
      <w:r w:rsidRPr="00650D7C">
        <w:rPr>
          <w:bCs w:val="0"/>
          <w:sz w:val="24"/>
          <w:szCs w:val="24"/>
        </w:rPr>
        <w:t>существу.</w:t>
      </w:r>
    </w:p>
    <w:p w:rsidR="00D00D5E" w:rsidRPr="00650D7C"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50D7C">
        <w:rPr>
          <w:sz w:val="24"/>
          <w:szCs w:val="24"/>
        </w:rPr>
        <w:t>Участник</w:t>
      </w:r>
      <w:r w:rsidR="00D00D5E" w:rsidRPr="00650D7C">
        <w:rPr>
          <w:sz w:val="24"/>
          <w:szCs w:val="24"/>
        </w:rPr>
        <w:t xml:space="preserve"> должен предоставить на рассмотрение Закупочной комиссии сводный сметный расчет. Сметная документация должна учитывать процент снижения. Если цена, указанная </w:t>
      </w:r>
      <w:r w:rsidRPr="00650D7C">
        <w:rPr>
          <w:sz w:val="24"/>
          <w:szCs w:val="24"/>
        </w:rPr>
        <w:t>Участником</w:t>
      </w:r>
      <w:r w:rsidR="00D00D5E" w:rsidRPr="00650D7C">
        <w:rPr>
          <w:sz w:val="24"/>
          <w:szCs w:val="24"/>
        </w:rPr>
        <w:t xml:space="preserve"> </w:t>
      </w:r>
      <w:r w:rsidR="00DB28C8" w:rsidRPr="00650D7C">
        <w:rPr>
          <w:sz w:val="24"/>
          <w:szCs w:val="24"/>
        </w:rPr>
        <w:t>в Письме о подаче</w:t>
      </w:r>
      <w:r w:rsidR="00D00D5E" w:rsidRPr="00650D7C">
        <w:rPr>
          <w:sz w:val="24"/>
          <w:szCs w:val="24"/>
        </w:rPr>
        <w:t xml:space="preserve"> оферты</w:t>
      </w:r>
      <w:r w:rsidRPr="00650D7C">
        <w:rPr>
          <w:sz w:val="24"/>
          <w:szCs w:val="24"/>
        </w:rPr>
        <w:t xml:space="preserve"> (подраздел </w:t>
      </w:r>
      <w:fldSimple w:instr=" REF _Ref55336310 \r \h  \* MERGEFORMAT ">
        <w:r w:rsidR="0070782E" w:rsidRPr="00650D7C">
          <w:rPr>
            <w:sz w:val="24"/>
            <w:szCs w:val="24"/>
          </w:rPr>
          <w:t>5.1</w:t>
        </w:r>
      </w:fldSimple>
      <w:r w:rsidRPr="00650D7C">
        <w:rPr>
          <w:sz w:val="24"/>
          <w:szCs w:val="24"/>
        </w:rPr>
        <w:t>)</w:t>
      </w:r>
      <w:r w:rsidR="00D00D5E" w:rsidRPr="00650D7C">
        <w:rPr>
          <w:sz w:val="24"/>
          <w:szCs w:val="24"/>
        </w:rPr>
        <w:t xml:space="preserve">, ниже начальной (предельной) цены, установленной Заказчиком (подпункт </w:t>
      </w:r>
      <w:fldSimple w:instr=" REF _Ref440549152 \r \h  \* MERGEFORMAT ">
        <w:r w:rsidR="0070782E" w:rsidRPr="00650D7C">
          <w:rPr>
            <w:sz w:val="24"/>
            <w:szCs w:val="24"/>
          </w:rPr>
          <w:t>3.3.7.1</w:t>
        </w:r>
      </w:fldSimple>
      <w:r w:rsidR="00D00D5E" w:rsidRPr="00650D7C">
        <w:rPr>
          <w:sz w:val="24"/>
          <w:szCs w:val="24"/>
        </w:rPr>
        <w:t xml:space="preserve">), более чем на 20%, </w:t>
      </w:r>
      <w:r w:rsidRPr="00650D7C">
        <w:rPr>
          <w:sz w:val="24"/>
          <w:szCs w:val="24"/>
        </w:rPr>
        <w:t>Участник</w:t>
      </w:r>
      <w:r w:rsidR="00D00D5E" w:rsidRPr="00650D7C">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650D7C">
        <w:rPr>
          <w:sz w:val="24"/>
          <w:szCs w:val="24"/>
        </w:rPr>
        <w:t>Заявки Участника</w:t>
      </w:r>
      <w:r w:rsidR="00D00D5E" w:rsidRPr="00650D7C">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63EF3">
        <w:rPr>
          <w:bCs w:val="0"/>
          <w:sz w:val="24"/>
          <w:szCs w:val="24"/>
        </w:rPr>
        <w:fldChar w:fldCharType="begin"/>
      </w:r>
      <w:r w:rsidR="003F3A69">
        <w:rPr>
          <w:bCs w:val="0"/>
          <w:sz w:val="24"/>
          <w:szCs w:val="24"/>
        </w:rPr>
        <w:instrText xml:space="preserve"> REF _Ref306138385 \r \h </w:instrText>
      </w:r>
      <w:r w:rsidR="00E63EF3">
        <w:rPr>
          <w:bCs w:val="0"/>
          <w:sz w:val="24"/>
          <w:szCs w:val="24"/>
        </w:rPr>
      </w:r>
      <w:r w:rsidR="00E63EF3">
        <w:rPr>
          <w:bCs w:val="0"/>
          <w:sz w:val="24"/>
          <w:szCs w:val="24"/>
        </w:rPr>
        <w:fldChar w:fldCharType="separate"/>
      </w:r>
      <w:r w:rsidR="0070782E">
        <w:rPr>
          <w:bCs w:val="0"/>
          <w:sz w:val="24"/>
          <w:szCs w:val="24"/>
        </w:rPr>
        <w:t>3.6.4</w:t>
      </w:r>
      <w:r w:rsidR="00E63EF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729"/>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70782E" w:rsidRPr="0070782E">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E63EF3">
        <w:fldChar w:fldCharType="begin"/>
      </w:r>
      <w:r w:rsidR="001E2AA2">
        <w:rPr>
          <w:bCs w:val="0"/>
          <w:sz w:val="24"/>
          <w:szCs w:val="24"/>
        </w:rPr>
        <w:instrText xml:space="preserve"> REF _Ref440876618 \r \h </w:instrText>
      </w:r>
      <w:r w:rsidR="00E63EF3">
        <w:fldChar w:fldCharType="separate"/>
      </w:r>
      <w:r w:rsidR="0070782E">
        <w:rPr>
          <w:bCs w:val="0"/>
          <w:sz w:val="24"/>
          <w:szCs w:val="24"/>
        </w:rPr>
        <w:t>3.3.10</w:t>
      </w:r>
      <w:r w:rsidR="00E63EF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70782E" w:rsidRPr="0070782E">
          <w:rPr>
            <w:sz w:val="24"/>
            <w:szCs w:val="24"/>
          </w:rPr>
          <w:t>1.1.4</w:t>
        </w:r>
      </w:fldSimple>
      <w:r w:rsidRPr="009F2BF9">
        <w:rPr>
          <w:sz w:val="24"/>
          <w:szCs w:val="24"/>
        </w:rPr>
        <w:t xml:space="preserve"> и разделе </w:t>
      </w:r>
      <w:fldSimple w:instr=" REF _Ref440270568 \r \h  \* MERGEFORMAT ">
        <w:r w:rsidR="0070782E">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07E88"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fldSimple w:instr=" REF _Ref440271993 \r \h  \* MERGEFORMAT ">
        <w:r w:rsidR="0070782E" w:rsidRPr="0070782E">
          <w:rPr>
            <w:sz w:val="24"/>
            <w:szCs w:val="24"/>
          </w:rPr>
          <w:t>5.11</w:t>
        </w:r>
      </w:fldSimple>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63EF3">
        <w:rPr>
          <w:sz w:val="24"/>
          <w:szCs w:val="24"/>
        </w:rPr>
        <w:fldChar w:fldCharType="begin"/>
      </w:r>
      <w:r w:rsidR="003F3A69">
        <w:rPr>
          <w:sz w:val="24"/>
          <w:szCs w:val="24"/>
        </w:rPr>
        <w:instrText xml:space="preserve"> REF _Ref440271964 \r \h </w:instrText>
      </w:r>
      <w:r w:rsidR="00E63EF3">
        <w:rPr>
          <w:sz w:val="24"/>
          <w:szCs w:val="24"/>
        </w:rPr>
      </w:r>
      <w:r w:rsidR="00E63EF3">
        <w:rPr>
          <w:sz w:val="24"/>
          <w:szCs w:val="24"/>
        </w:rPr>
        <w:fldChar w:fldCharType="separate"/>
      </w:r>
      <w:r w:rsidR="0070782E">
        <w:rPr>
          <w:sz w:val="24"/>
          <w:szCs w:val="24"/>
        </w:rPr>
        <w:t>5.1.3</w:t>
      </w:r>
      <w:r w:rsidR="00E63EF3">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63EF3">
        <w:rPr>
          <w:sz w:val="24"/>
          <w:szCs w:val="24"/>
        </w:rPr>
        <w:fldChar w:fldCharType="begin"/>
      </w:r>
      <w:r w:rsidR="003F3A69">
        <w:rPr>
          <w:sz w:val="24"/>
          <w:szCs w:val="24"/>
        </w:rPr>
        <w:instrText xml:space="preserve"> REF _Ref440272035 \r \h </w:instrText>
      </w:r>
      <w:r w:rsidR="00E63EF3">
        <w:rPr>
          <w:sz w:val="24"/>
          <w:szCs w:val="24"/>
        </w:rPr>
      </w:r>
      <w:r w:rsidR="00E63EF3">
        <w:rPr>
          <w:sz w:val="24"/>
          <w:szCs w:val="24"/>
        </w:rPr>
        <w:fldChar w:fldCharType="separate"/>
      </w:r>
      <w:r w:rsidR="0070782E">
        <w:rPr>
          <w:sz w:val="24"/>
          <w:szCs w:val="24"/>
        </w:rPr>
        <w:t>5.12</w:t>
      </w:r>
      <w:r w:rsidR="00E63EF3">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63EF3">
        <w:rPr>
          <w:sz w:val="24"/>
          <w:szCs w:val="24"/>
        </w:rPr>
        <w:fldChar w:fldCharType="begin"/>
      </w:r>
      <w:r w:rsidR="003F3A69">
        <w:rPr>
          <w:sz w:val="24"/>
          <w:szCs w:val="24"/>
        </w:rPr>
        <w:instrText xml:space="preserve"> REF _Ref440272051 \r \h </w:instrText>
      </w:r>
      <w:r w:rsidR="00E63EF3">
        <w:rPr>
          <w:sz w:val="24"/>
          <w:szCs w:val="24"/>
        </w:rPr>
      </w:r>
      <w:r w:rsidR="00E63EF3">
        <w:rPr>
          <w:sz w:val="24"/>
          <w:szCs w:val="24"/>
        </w:rPr>
        <w:fldChar w:fldCharType="separate"/>
      </w:r>
      <w:r w:rsidR="0070782E">
        <w:rPr>
          <w:sz w:val="24"/>
          <w:szCs w:val="24"/>
        </w:rPr>
        <w:t>5.13</w:t>
      </w:r>
      <w:r w:rsidR="00E63EF3">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F82225">
        <w:rPr>
          <w:sz w:val="24"/>
          <w:szCs w:val="24"/>
        </w:rPr>
        <w:lastRenderedPageBreak/>
        <w:t xml:space="preserve">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9D6ACB"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8357B4"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8357B4">
        <w:rPr>
          <w:sz w:val="24"/>
          <w:szCs w:val="24"/>
        </w:rPr>
        <w:t>Анкета Участника закупки</w:t>
      </w:r>
      <w:r w:rsidR="00A154B7" w:rsidRPr="008357B4">
        <w:rPr>
          <w:sz w:val="24"/>
          <w:szCs w:val="24"/>
        </w:rPr>
        <w:t xml:space="preserve"> </w:t>
      </w:r>
      <w:r w:rsidR="00A154B7" w:rsidRPr="008357B4">
        <w:rPr>
          <w:bCs w:val="0"/>
          <w:sz w:val="24"/>
          <w:szCs w:val="24"/>
        </w:rPr>
        <w:t>по форме и в соответствии с инструкциями, приведенными в настоящей Документации</w:t>
      </w:r>
      <w:r w:rsidR="00F82225" w:rsidRPr="008357B4">
        <w:rPr>
          <w:sz w:val="24"/>
          <w:szCs w:val="24"/>
        </w:rPr>
        <w:t xml:space="preserve"> </w:t>
      </w:r>
      <w:r w:rsidR="009948B4" w:rsidRPr="008357B4">
        <w:rPr>
          <w:sz w:val="24"/>
          <w:szCs w:val="24"/>
        </w:rPr>
        <w:t>(</w:t>
      </w:r>
      <w:r w:rsidR="003F3A69" w:rsidRPr="008357B4">
        <w:rPr>
          <w:sz w:val="24"/>
          <w:szCs w:val="24"/>
        </w:rPr>
        <w:t>подраздел</w:t>
      </w:r>
      <w:r w:rsidR="009948B4" w:rsidRPr="008357B4">
        <w:rPr>
          <w:sz w:val="24"/>
          <w:szCs w:val="24"/>
        </w:rPr>
        <w:t xml:space="preserve"> </w:t>
      </w:r>
      <w:fldSimple w:instr=" REF _Ref440272119 \r \h  \* MERGEFORMAT ">
        <w:r w:rsidR="0070782E">
          <w:rPr>
            <w:sz w:val="24"/>
            <w:szCs w:val="24"/>
          </w:rPr>
          <w:t>5.7.1</w:t>
        </w:r>
      </w:fldSimple>
      <w:r w:rsidR="009948B4" w:rsidRPr="008357B4">
        <w:rPr>
          <w:sz w:val="24"/>
          <w:szCs w:val="24"/>
        </w:rPr>
        <w:t>)</w:t>
      </w:r>
      <w:r w:rsidR="008357B4" w:rsidRPr="008357B4">
        <w:rPr>
          <w:sz w:val="24"/>
          <w:szCs w:val="24"/>
        </w:rPr>
        <w:t xml:space="preserve"> с приложением </w:t>
      </w:r>
      <w:r w:rsidR="008357B4" w:rsidRPr="008357B4">
        <w:rPr>
          <w:bCs w:val="0"/>
          <w:sz w:val="24"/>
          <w:szCs w:val="24"/>
        </w:rPr>
        <w:t>файла копии Анкеты Участника запроса предложений, выполненного в формате MS Word</w:t>
      </w:r>
      <w:r w:rsidR="00F82225" w:rsidRPr="008357B4">
        <w:rPr>
          <w:sz w:val="24"/>
          <w:szCs w:val="24"/>
        </w:rPr>
        <w:t>;</w:t>
      </w:r>
      <w:bookmarkEnd w:id="339"/>
    </w:p>
    <w:p w:rsidR="00F82225" w:rsidRPr="0012081A"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w:t>
      </w:r>
      <w:r w:rsidR="00A154B7" w:rsidRPr="0012081A">
        <w:rPr>
          <w:bCs w:val="0"/>
          <w:sz w:val="24"/>
          <w:szCs w:val="24"/>
        </w:rPr>
        <w:t>форме и в соответствии с инструкциями, приведенными в настоящей Документации</w:t>
      </w:r>
      <w:r w:rsidR="003F3A69" w:rsidRPr="0012081A">
        <w:rPr>
          <w:sz w:val="24"/>
          <w:szCs w:val="24"/>
        </w:rPr>
        <w:t xml:space="preserve"> (подраздел </w:t>
      </w:r>
      <w:fldSimple w:instr=" REF _Ref440272147 \r \h  \* MERGEFORMAT ">
        <w:r w:rsidR="0070782E" w:rsidRPr="0012081A">
          <w:rPr>
            <w:sz w:val="24"/>
            <w:szCs w:val="24"/>
          </w:rPr>
          <w:t>5.7.2</w:t>
        </w:r>
      </w:fldSimple>
      <w:r w:rsidR="003F3A69" w:rsidRPr="0012081A">
        <w:rPr>
          <w:sz w:val="24"/>
          <w:szCs w:val="24"/>
        </w:rPr>
        <w:t>)</w:t>
      </w:r>
      <w:r w:rsidR="0012081A" w:rsidRPr="0012081A">
        <w:rPr>
          <w:sz w:val="24"/>
          <w:szCs w:val="24"/>
        </w:rPr>
        <w:t xml:space="preserve"> – предоставляется только теми Участниками/</w:t>
      </w:r>
      <w:r w:rsidR="0012081A">
        <w:rPr>
          <w:sz w:val="24"/>
          <w:szCs w:val="24"/>
        </w:rPr>
        <w:t>субподрядчиками/</w:t>
      </w:r>
      <w:r w:rsidR="0012081A"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2081A">
        <w:rPr>
          <w:sz w:val="24"/>
          <w:szCs w:val="24"/>
        </w:rPr>
        <w:t>;</w:t>
      </w:r>
      <w:bookmarkEnd w:id="340"/>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fldSimple w:instr=" REF _Ref440275279 \r \h  \* MERGEFORMAT ">
        <w:r w:rsidR="0070782E" w:rsidRPr="0070782E">
          <w:rPr>
            <w:sz w:val="24"/>
            <w:szCs w:val="24"/>
          </w:rPr>
          <w:t>1.1.4</w:t>
        </w:r>
      </w:fldSimple>
      <w:r w:rsidRPr="00DB4CA4">
        <w:rPr>
          <w:sz w:val="24"/>
          <w:szCs w:val="24"/>
        </w:rPr>
        <w:t xml:space="preserve"> и разделе </w:t>
      </w:r>
      <w:fldSimple w:instr=" REF _Ref440270568 \r \h  \* MERGEFORMAT ">
        <w:r w:rsidR="0070782E">
          <w:t>4</w:t>
        </w:r>
      </w:fldSimple>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9948B4" w:rsidRPr="00DB4CA4">
        <w:rPr>
          <w:sz w:val="24"/>
          <w:szCs w:val="24"/>
        </w:rPr>
        <w:t xml:space="preserve"> </w:t>
      </w:r>
      <w:fldSimple w:instr=" REF _Ref55336378 \r \h  \* MERGEFORMAT ">
        <w:r w:rsidR="0070782E" w:rsidRPr="0070782E">
          <w:rPr>
            <w:sz w:val="24"/>
            <w:szCs w:val="24"/>
          </w:rPr>
          <w:t>5.7</w:t>
        </w:r>
        <w:r w:rsidR="0070782E">
          <w:t>.3.5</w:t>
        </w:r>
      </w:fldSimple>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E63EF3">
        <w:rPr>
          <w:sz w:val="24"/>
          <w:szCs w:val="24"/>
        </w:rPr>
        <w:fldChar w:fldCharType="begin"/>
      </w:r>
      <w:r w:rsidR="00CF7FAD">
        <w:rPr>
          <w:sz w:val="24"/>
          <w:szCs w:val="24"/>
        </w:rPr>
        <w:instrText xml:space="preserve"> REF _Ref440881887 \r \h </w:instrText>
      </w:r>
      <w:r w:rsidR="00E63EF3">
        <w:rPr>
          <w:sz w:val="24"/>
          <w:szCs w:val="24"/>
        </w:rPr>
      </w:r>
      <w:r w:rsidR="00E63EF3">
        <w:rPr>
          <w:sz w:val="24"/>
          <w:szCs w:val="24"/>
        </w:rPr>
        <w:fldChar w:fldCharType="separate"/>
      </w:r>
      <w:r w:rsidR="0070782E">
        <w:rPr>
          <w:sz w:val="24"/>
          <w:szCs w:val="24"/>
        </w:rPr>
        <w:t>5.9</w:t>
      </w:r>
      <w:r w:rsidR="00E63EF3">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63EF3">
        <w:rPr>
          <w:sz w:val="24"/>
          <w:szCs w:val="24"/>
        </w:rPr>
        <w:fldChar w:fldCharType="begin"/>
      </w:r>
      <w:r w:rsidR="00CF7FAD">
        <w:rPr>
          <w:sz w:val="24"/>
          <w:szCs w:val="24"/>
        </w:rPr>
        <w:instrText xml:space="preserve"> REF _Ref440881894 \r \h </w:instrText>
      </w:r>
      <w:r w:rsidR="00E63EF3">
        <w:rPr>
          <w:sz w:val="24"/>
          <w:szCs w:val="24"/>
        </w:rPr>
      </w:r>
      <w:r w:rsidR="00E63EF3">
        <w:rPr>
          <w:sz w:val="24"/>
          <w:szCs w:val="24"/>
        </w:rPr>
        <w:fldChar w:fldCharType="separate"/>
      </w:r>
      <w:r w:rsidR="0070782E">
        <w:rPr>
          <w:sz w:val="24"/>
          <w:szCs w:val="24"/>
        </w:rPr>
        <w:t>5.10</w:t>
      </w:r>
      <w:r w:rsidR="00E63EF3">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D6ACB"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1"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63EF3">
        <w:rPr>
          <w:sz w:val="24"/>
          <w:szCs w:val="24"/>
        </w:rPr>
        <w:fldChar w:fldCharType="begin"/>
      </w:r>
      <w:r w:rsidR="003C2207">
        <w:rPr>
          <w:sz w:val="24"/>
          <w:szCs w:val="24"/>
        </w:rPr>
        <w:instrText xml:space="preserve"> REF _Ref440272256 \r \h </w:instrText>
      </w:r>
      <w:r w:rsidR="00E63EF3">
        <w:rPr>
          <w:sz w:val="24"/>
          <w:szCs w:val="24"/>
        </w:rPr>
      </w:r>
      <w:r w:rsidR="00E63EF3">
        <w:rPr>
          <w:sz w:val="24"/>
          <w:szCs w:val="24"/>
        </w:rPr>
        <w:fldChar w:fldCharType="separate"/>
      </w:r>
      <w:r w:rsidR="0070782E">
        <w:rPr>
          <w:sz w:val="24"/>
          <w:szCs w:val="24"/>
        </w:rPr>
        <w:t>5.14</w:t>
      </w:r>
      <w:r w:rsidR="00E63EF3">
        <w:rPr>
          <w:sz w:val="24"/>
          <w:szCs w:val="24"/>
        </w:rPr>
        <w:fldChar w:fldCharType="end"/>
      </w:r>
      <w:r>
        <w:rPr>
          <w:sz w:val="24"/>
          <w:szCs w:val="24"/>
        </w:rPr>
        <w:t>);</w:t>
      </w:r>
      <w:bookmarkEnd w:id="341"/>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70782E" w:rsidRPr="0070782E">
          <w:rPr>
            <w:sz w:val="24"/>
            <w:szCs w:val="24"/>
          </w:rPr>
          <w:t>5.15</w:t>
        </w:r>
      </w:fldSimple>
      <w:r w:rsidRPr="00DA1BA0">
        <w:rPr>
          <w:sz w:val="24"/>
          <w:szCs w:val="24"/>
        </w:rPr>
        <w:t>)</w:t>
      </w:r>
      <w:r w:rsidR="00796BE6" w:rsidRPr="00DA1BA0">
        <w:rPr>
          <w:sz w:val="24"/>
          <w:szCs w:val="24"/>
        </w:rPr>
        <w:t xml:space="preserve"> (</w:t>
      </w:r>
      <w:r w:rsidR="009D6ACB"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730"/>
      <w:r w:rsidRPr="00E71A48">
        <w:rPr>
          <w:szCs w:val="24"/>
        </w:rPr>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lastRenderedPageBreak/>
        <w:t xml:space="preserve">отвечает требованиям настоящей Документации по запросу предложений (подраздел </w:t>
      </w:r>
      <w:fldSimple w:instr=" REF _Ref191386407 \r \h  \* MERGEFORMAT ">
        <w:r w:rsidR="0070782E" w:rsidRPr="0070782E">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7"/>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E63EF3">
        <w:rPr>
          <w:bCs w:val="0"/>
          <w:sz w:val="24"/>
          <w:szCs w:val="24"/>
        </w:rPr>
        <w:fldChar w:fldCharType="begin"/>
      </w:r>
      <w:r w:rsidR="00D57D88">
        <w:rPr>
          <w:bCs w:val="0"/>
          <w:sz w:val="24"/>
          <w:szCs w:val="24"/>
        </w:rPr>
        <w:instrText xml:space="preserve"> REF _Ref440291364 \r \h </w:instrText>
      </w:r>
      <w:r w:rsidR="00E63EF3">
        <w:rPr>
          <w:bCs w:val="0"/>
          <w:sz w:val="24"/>
          <w:szCs w:val="24"/>
        </w:rPr>
      </w:r>
      <w:r w:rsidR="00E63EF3">
        <w:rPr>
          <w:bCs w:val="0"/>
          <w:sz w:val="24"/>
          <w:szCs w:val="24"/>
        </w:rPr>
        <w:fldChar w:fldCharType="separate"/>
      </w:r>
      <w:r w:rsidR="0070782E">
        <w:rPr>
          <w:bCs w:val="0"/>
          <w:sz w:val="24"/>
          <w:szCs w:val="24"/>
        </w:rPr>
        <w:t>3.3.8.1</w:t>
      </w:r>
      <w:r w:rsidR="00E63EF3">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E63EF3">
        <w:rPr>
          <w:sz w:val="24"/>
          <w:szCs w:val="24"/>
        </w:rPr>
        <w:fldChar w:fldCharType="begin"/>
      </w:r>
      <w:r>
        <w:rPr>
          <w:bCs w:val="0"/>
          <w:sz w:val="24"/>
          <w:szCs w:val="24"/>
        </w:rPr>
        <w:instrText xml:space="preserve"> REF _Ref303669127 \r \h </w:instrText>
      </w:r>
      <w:r w:rsidR="00E63EF3">
        <w:rPr>
          <w:sz w:val="24"/>
          <w:szCs w:val="24"/>
        </w:rPr>
      </w:r>
      <w:r w:rsidR="00E63EF3">
        <w:rPr>
          <w:sz w:val="24"/>
          <w:szCs w:val="24"/>
        </w:rPr>
        <w:fldChar w:fldCharType="separate"/>
      </w:r>
      <w:r w:rsidR="0070782E">
        <w:rPr>
          <w:bCs w:val="0"/>
          <w:sz w:val="24"/>
          <w:szCs w:val="24"/>
        </w:rPr>
        <w:t>3.3.8.2</w:t>
      </w:r>
      <w:r w:rsidR="00E63EF3">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E63EF3">
        <w:rPr>
          <w:bCs w:val="0"/>
          <w:sz w:val="24"/>
          <w:szCs w:val="24"/>
        </w:rPr>
        <w:fldChar w:fldCharType="begin"/>
      </w:r>
      <w:r w:rsidR="00362EA4">
        <w:rPr>
          <w:bCs w:val="0"/>
          <w:sz w:val="24"/>
          <w:szCs w:val="24"/>
        </w:rPr>
        <w:instrText xml:space="preserve"> REF _Ref440272510 \r \h </w:instrText>
      </w:r>
      <w:r w:rsidR="00E63EF3">
        <w:rPr>
          <w:bCs w:val="0"/>
          <w:sz w:val="24"/>
          <w:szCs w:val="24"/>
        </w:rPr>
      </w:r>
      <w:r w:rsidR="00E63EF3">
        <w:rPr>
          <w:bCs w:val="0"/>
          <w:sz w:val="24"/>
          <w:szCs w:val="24"/>
        </w:rPr>
        <w:fldChar w:fldCharType="separate"/>
      </w:r>
      <w:r w:rsidR="0070782E">
        <w:rPr>
          <w:bCs w:val="0"/>
          <w:sz w:val="24"/>
          <w:szCs w:val="24"/>
        </w:rPr>
        <w:t>5.16</w:t>
      </w:r>
      <w:r w:rsidR="00E63EF3">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70782E" w:rsidRPr="0070782E">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70782E" w:rsidRPr="0070782E">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63EF3">
        <w:rPr>
          <w:bCs w:val="0"/>
          <w:sz w:val="24"/>
          <w:szCs w:val="24"/>
        </w:rPr>
        <w:fldChar w:fldCharType="begin"/>
      </w:r>
      <w:r w:rsidR="000F4365">
        <w:rPr>
          <w:bCs w:val="0"/>
          <w:sz w:val="24"/>
          <w:szCs w:val="24"/>
        </w:rPr>
        <w:instrText xml:space="preserve"> REF _Ref440291364 \r \h </w:instrText>
      </w:r>
      <w:r w:rsidR="00E63EF3">
        <w:rPr>
          <w:bCs w:val="0"/>
          <w:sz w:val="24"/>
          <w:szCs w:val="24"/>
        </w:rPr>
      </w:r>
      <w:r w:rsidR="00E63EF3">
        <w:rPr>
          <w:bCs w:val="0"/>
          <w:sz w:val="24"/>
          <w:szCs w:val="24"/>
        </w:rPr>
        <w:fldChar w:fldCharType="separate"/>
      </w:r>
      <w:r w:rsidR="0070782E">
        <w:rPr>
          <w:bCs w:val="0"/>
          <w:sz w:val="24"/>
          <w:szCs w:val="24"/>
        </w:rPr>
        <w:t>3.3.8.1</w:t>
      </w:r>
      <w:r w:rsidR="00E63EF3">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70782E" w:rsidRPr="0070782E">
          <w:rPr>
            <w:bCs w:val="0"/>
            <w:sz w:val="24"/>
            <w:szCs w:val="24"/>
            <w:lang w:val="en-US"/>
          </w:rPr>
          <w:t>a</w:t>
        </w:r>
        <w:r w:rsidR="0070782E" w:rsidRPr="00C57595">
          <w:rPr>
            <w:bCs w:val="0"/>
            <w:sz w:val="24"/>
            <w:szCs w:val="24"/>
          </w:rPr>
          <w:t>)</w:t>
        </w:r>
      </w:fldSimple>
      <w:r w:rsidRPr="00E71A48">
        <w:rPr>
          <w:bCs w:val="0"/>
          <w:sz w:val="24"/>
          <w:szCs w:val="24"/>
        </w:rPr>
        <w:t xml:space="preserve">- </w:t>
      </w:r>
      <w:fldSimple w:instr=" REF _Ref307563262 \r \h  \* MERGEFORMAT ">
        <w:r w:rsidR="0070782E" w:rsidRPr="0070782E">
          <w:rPr>
            <w:bCs w:val="0"/>
            <w:sz w:val="24"/>
            <w:szCs w:val="24"/>
            <w:lang w:val="en-US"/>
          </w:rPr>
          <w:t>g</w:t>
        </w:r>
        <w:r w:rsidR="0070782E" w:rsidRPr="00C57595">
          <w:rPr>
            <w:bCs w:val="0"/>
            <w:sz w:val="24"/>
            <w:szCs w:val="24"/>
          </w:rPr>
          <w:t>)</w:t>
        </w:r>
      </w:fldSimple>
      <w:r w:rsidRPr="00E71A48">
        <w:rPr>
          <w:bCs w:val="0"/>
          <w:sz w:val="24"/>
          <w:szCs w:val="24"/>
        </w:rPr>
        <w:t xml:space="preserve">п. </w:t>
      </w:r>
      <w:fldSimple w:instr=" REF _Ref306032591 \r \h  \* MERGEFORMAT ">
        <w:r w:rsidR="0070782E" w:rsidRPr="0070782E">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63EF3">
        <w:rPr>
          <w:sz w:val="24"/>
          <w:szCs w:val="24"/>
        </w:rPr>
        <w:fldChar w:fldCharType="begin"/>
      </w:r>
      <w:r w:rsidR="000F4365">
        <w:rPr>
          <w:bCs w:val="0"/>
          <w:sz w:val="24"/>
          <w:szCs w:val="24"/>
        </w:rPr>
        <w:instrText xml:space="preserve"> REF _Ref303669127 \r \h </w:instrText>
      </w:r>
      <w:r w:rsidR="00E63EF3">
        <w:rPr>
          <w:sz w:val="24"/>
          <w:szCs w:val="24"/>
        </w:rPr>
      </w:r>
      <w:r w:rsidR="00E63EF3">
        <w:rPr>
          <w:sz w:val="24"/>
          <w:szCs w:val="24"/>
        </w:rPr>
        <w:fldChar w:fldCharType="separate"/>
      </w:r>
      <w:r w:rsidR="0070782E">
        <w:rPr>
          <w:bCs w:val="0"/>
          <w:sz w:val="24"/>
          <w:szCs w:val="24"/>
        </w:rPr>
        <w:t>3.3.8.2</w:t>
      </w:r>
      <w:r w:rsidR="00E63EF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63EF3">
        <w:rPr>
          <w:bCs w:val="0"/>
          <w:sz w:val="24"/>
          <w:szCs w:val="24"/>
        </w:rPr>
        <w:fldChar w:fldCharType="begin"/>
      </w:r>
      <w:r w:rsidR="00D50E8D">
        <w:rPr>
          <w:bCs w:val="0"/>
          <w:sz w:val="24"/>
          <w:szCs w:val="24"/>
        </w:rPr>
        <w:instrText xml:space="preserve"> REF _Ref440376324 \r \h </w:instrText>
      </w:r>
      <w:r w:rsidR="00E63EF3">
        <w:rPr>
          <w:bCs w:val="0"/>
          <w:sz w:val="24"/>
          <w:szCs w:val="24"/>
        </w:rPr>
      </w:r>
      <w:r w:rsidR="00E63EF3">
        <w:rPr>
          <w:bCs w:val="0"/>
          <w:sz w:val="24"/>
          <w:szCs w:val="24"/>
        </w:rPr>
        <w:fldChar w:fldCharType="separate"/>
      </w:r>
      <w:r w:rsidR="0070782E">
        <w:rPr>
          <w:bCs w:val="0"/>
          <w:sz w:val="24"/>
          <w:szCs w:val="24"/>
        </w:rPr>
        <w:t>5.17</w:t>
      </w:r>
      <w:r w:rsidR="00E63EF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E63EF3">
        <w:rPr>
          <w:bCs w:val="0"/>
          <w:sz w:val="24"/>
          <w:szCs w:val="24"/>
        </w:rPr>
        <w:fldChar w:fldCharType="begin"/>
      </w:r>
      <w:r w:rsidR="000F4365">
        <w:rPr>
          <w:bCs w:val="0"/>
          <w:sz w:val="24"/>
          <w:szCs w:val="24"/>
        </w:rPr>
        <w:instrText xml:space="preserve"> REF _Ref440291364 \r \h </w:instrText>
      </w:r>
      <w:r w:rsidR="00E63EF3">
        <w:rPr>
          <w:bCs w:val="0"/>
          <w:sz w:val="24"/>
          <w:szCs w:val="24"/>
        </w:rPr>
      </w:r>
      <w:r w:rsidR="00E63EF3">
        <w:rPr>
          <w:bCs w:val="0"/>
          <w:sz w:val="24"/>
          <w:szCs w:val="24"/>
        </w:rPr>
        <w:fldChar w:fldCharType="separate"/>
      </w:r>
      <w:r w:rsidR="0070782E">
        <w:rPr>
          <w:bCs w:val="0"/>
          <w:sz w:val="24"/>
          <w:szCs w:val="24"/>
        </w:rPr>
        <w:t>3.3.8.1</w:t>
      </w:r>
      <w:r w:rsidR="00E63EF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732"/>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70782E" w:rsidRPr="0070782E">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70782E" w:rsidRPr="0070782E">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733"/>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734"/>
      <w:r w:rsidRPr="00E71A48">
        <w:rPr>
          <w:szCs w:val="24"/>
        </w:rPr>
        <w:lastRenderedPageBreak/>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735"/>
      <w:bookmarkStart w:id="412" w:name="_Ref444178739"/>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bookmarkEnd w:id="41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63EF3">
        <w:rPr>
          <w:bCs w:val="0"/>
          <w:sz w:val="24"/>
          <w:szCs w:val="24"/>
          <w:lang w:eastAsia="ru-RU"/>
        </w:rPr>
        <w:fldChar w:fldCharType="begin"/>
      </w:r>
      <w:r w:rsidR="003C2207">
        <w:rPr>
          <w:bCs w:val="0"/>
          <w:sz w:val="24"/>
          <w:szCs w:val="24"/>
          <w:lang w:eastAsia="ru-RU"/>
        </w:rPr>
        <w:instrText xml:space="preserve"> REF _Ref440272678 \r \h </w:instrText>
      </w:r>
      <w:r w:rsidR="00E63EF3">
        <w:rPr>
          <w:bCs w:val="0"/>
          <w:sz w:val="24"/>
          <w:szCs w:val="24"/>
          <w:lang w:eastAsia="ru-RU"/>
        </w:rPr>
      </w:r>
      <w:r w:rsidR="00E63EF3">
        <w:rPr>
          <w:bCs w:val="0"/>
          <w:sz w:val="24"/>
          <w:szCs w:val="24"/>
          <w:lang w:eastAsia="ru-RU"/>
        </w:rPr>
        <w:fldChar w:fldCharType="separate"/>
      </w:r>
      <w:r w:rsidR="0070782E">
        <w:rPr>
          <w:bCs w:val="0"/>
          <w:sz w:val="24"/>
          <w:szCs w:val="24"/>
          <w:lang w:eastAsia="ru-RU"/>
        </w:rPr>
        <w:t>5.14</w:t>
      </w:r>
      <w:r w:rsidR="00E63EF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E71A48">
        <w:rPr>
          <w:bCs w:val="0"/>
          <w:sz w:val="24"/>
          <w:szCs w:val="24"/>
        </w:rPr>
        <w:t>В соглашении о неустойке должно быть указано</w:t>
      </w:r>
      <w:bookmarkStart w:id="41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4"/>
      <w:bookmarkEnd w:id="41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70782E" w:rsidRPr="0070782E">
          <w:rPr>
            <w:bCs w:val="0"/>
            <w:sz w:val="24"/>
            <w:szCs w:val="24"/>
          </w:rPr>
          <w:t>3.3.4</w:t>
        </w:r>
      </w:fldSimple>
      <w:r w:rsidRPr="00E71A48">
        <w:rPr>
          <w:bCs w:val="0"/>
          <w:sz w:val="24"/>
          <w:szCs w:val="24"/>
        </w:rPr>
        <w:t xml:space="preserve">) после истечения срока окончания подачи заявок (п. </w:t>
      </w:r>
      <w:r w:rsidR="00E63EF3">
        <w:rPr>
          <w:sz w:val="24"/>
          <w:szCs w:val="24"/>
        </w:rPr>
        <w:fldChar w:fldCharType="begin"/>
      </w:r>
      <w:r w:rsidR="00065ED6">
        <w:rPr>
          <w:bCs w:val="0"/>
          <w:sz w:val="24"/>
          <w:szCs w:val="24"/>
        </w:rPr>
        <w:instrText xml:space="preserve"> REF _Ref440289953 \r \h </w:instrText>
      </w:r>
      <w:r w:rsidR="00E63EF3">
        <w:rPr>
          <w:sz w:val="24"/>
          <w:szCs w:val="24"/>
        </w:rPr>
      </w:r>
      <w:r w:rsidR="00E63EF3">
        <w:rPr>
          <w:sz w:val="24"/>
          <w:szCs w:val="24"/>
        </w:rPr>
        <w:fldChar w:fldCharType="separate"/>
      </w:r>
      <w:r w:rsidR="0070782E">
        <w:rPr>
          <w:bCs w:val="0"/>
          <w:sz w:val="24"/>
          <w:szCs w:val="24"/>
        </w:rPr>
        <w:t>3.4.1.3</w:t>
      </w:r>
      <w:r w:rsidR="00E63EF3">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63EF3">
        <w:rPr>
          <w:bCs w:val="0"/>
          <w:sz w:val="24"/>
          <w:szCs w:val="24"/>
        </w:rPr>
        <w:fldChar w:fldCharType="begin"/>
      </w:r>
      <w:r w:rsidR="00414CAF">
        <w:rPr>
          <w:bCs w:val="0"/>
          <w:sz w:val="24"/>
          <w:szCs w:val="24"/>
        </w:rPr>
        <w:instrText xml:space="preserve"> REF _Ref303683929 \r \h </w:instrText>
      </w:r>
      <w:r w:rsidR="00E63EF3">
        <w:rPr>
          <w:bCs w:val="0"/>
          <w:sz w:val="24"/>
          <w:szCs w:val="24"/>
        </w:rPr>
      </w:r>
      <w:r w:rsidR="00E63EF3">
        <w:rPr>
          <w:bCs w:val="0"/>
          <w:sz w:val="24"/>
          <w:szCs w:val="24"/>
        </w:rPr>
        <w:fldChar w:fldCharType="separate"/>
      </w:r>
      <w:r w:rsidR="0070782E">
        <w:rPr>
          <w:bCs w:val="0"/>
          <w:sz w:val="24"/>
          <w:szCs w:val="24"/>
        </w:rPr>
        <w:t>3.10</w:t>
      </w:r>
      <w:r w:rsidR="00E63EF3">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E71A48">
        <w:rPr>
          <w:bCs w:val="0"/>
          <w:sz w:val="24"/>
          <w:szCs w:val="24"/>
        </w:rPr>
        <w:t xml:space="preserve">В случаях, указанных в п. </w:t>
      </w:r>
      <w:fldSimple w:instr=" REF _Ref305753174 \r \h  \* MERGEFORMAT ">
        <w:r w:rsidR="0070782E" w:rsidRPr="0070782E">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fldSimple w:instr=" REF _Ref440272256 \r \h  \* MERGEFORMAT ">
        <w:r w:rsidR="0070782E" w:rsidRPr="0070782E">
          <w:rPr>
            <w:bCs w:val="0"/>
            <w:sz w:val="24"/>
            <w:szCs w:val="24"/>
            <w:lang w:eastAsia="ru-RU"/>
          </w:rPr>
          <w:t>5.14</w:t>
        </w:r>
      </w:fldSimple>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fldSimple w:instr=" REF _Ref441574460 \r \h  \* MERGEFORMAT ">
        <w:r w:rsidR="0070782E" w:rsidRPr="0070782E">
          <w:rPr>
            <w:bCs w:val="0"/>
            <w:sz w:val="24"/>
            <w:szCs w:val="24"/>
            <w:lang w:eastAsia="ru-RU"/>
          </w:rPr>
          <w:t>5.18</w:t>
        </w:r>
      </w:fldSimple>
      <w:r w:rsidRPr="00F21407">
        <w:rPr>
          <w:bCs w:val="0"/>
          <w:sz w:val="24"/>
          <w:szCs w:val="24"/>
        </w:rPr>
        <w:t xml:space="preserve">), в срок не позднее даты и времени </w:t>
      </w:r>
      <w:r w:rsidRPr="00650D7C">
        <w:rPr>
          <w:bCs w:val="0"/>
          <w:sz w:val="24"/>
          <w:szCs w:val="24"/>
        </w:rPr>
        <w:t xml:space="preserve">окончания приема заявок, указанных в пункте </w:t>
      </w:r>
      <w:fldSimple w:instr=" REF _Ref440289953 \r \h  \* MERGEFORMAT ">
        <w:r w:rsidR="0070782E" w:rsidRPr="00650D7C">
          <w:rPr>
            <w:bCs w:val="0"/>
            <w:sz w:val="24"/>
            <w:szCs w:val="24"/>
          </w:rPr>
          <w:t>3.4.1.3</w:t>
        </w:r>
      </w:fldSimple>
      <w:r w:rsidRPr="00650D7C">
        <w:rPr>
          <w:bCs w:val="0"/>
          <w:sz w:val="24"/>
          <w:szCs w:val="24"/>
        </w:rPr>
        <w:t xml:space="preserve"> настоящей Документации, по адресу: </w:t>
      </w:r>
      <w:bookmarkStart w:id="419" w:name="_GoBack"/>
      <w:r w:rsidRPr="00650D7C">
        <w:rPr>
          <w:bCs w:val="0"/>
          <w:sz w:val="24"/>
          <w:szCs w:val="24"/>
        </w:rPr>
        <w:t>РФ, 127018, г. Москва, ул. 2-я Ямская, дом 4, каб. №303, исполнительный сотрудник – Лазарева Татьяна Валентиновна</w:t>
      </w:r>
      <w:r w:rsidR="00BF7F63" w:rsidRPr="00650D7C">
        <w:rPr>
          <w:bCs w:val="0"/>
          <w:sz w:val="24"/>
          <w:szCs w:val="24"/>
        </w:rPr>
        <w:t xml:space="preserve"> (либо Фарафонтова Дарья Сергеевна)</w:t>
      </w:r>
      <w:r w:rsidRPr="00650D7C">
        <w:rPr>
          <w:bCs w:val="0"/>
          <w:sz w:val="24"/>
          <w:szCs w:val="24"/>
        </w:rPr>
        <w:t>, контактный телефон (495) 747-92-92</w:t>
      </w:r>
      <w:bookmarkEnd w:id="419"/>
      <w:r w:rsidRPr="00650D7C">
        <w:rPr>
          <w:bCs w:val="0"/>
          <w:sz w:val="24"/>
          <w:szCs w:val="24"/>
        </w:rPr>
        <w:t>. Оригинал соглашения о неустойке должен быть надежно запечатан в конверт, на котором</w:t>
      </w:r>
      <w:r w:rsidRPr="00F21407">
        <w:rPr>
          <w:bCs w:val="0"/>
          <w:sz w:val="24"/>
          <w:szCs w:val="24"/>
        </w:rPr>
        <w:t xml:space="preserve"> </w:t>
      </w:r>
      <w:r w:rsidRPr="00F21407">
        <w:rPr>
          <w:bCs w:val="0"/>
          <w:sz w:val="24"/>
          <w:szCs w:val="24"/>
        </w:rPr>
        <w:lastRenderedPageBreak/>
        <w:t>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fldSimple w:instr=" REF _Ref191386085 \r \h  \* MERGEFORMAT ">
        <w:r w:rsidR="0070782E" w:rsidRPr="0070782E">
          <w:rPr>
            <w:sz w:val="24"/>
            <w:szCs w:val="24"/>
          </w:rPr>
          <w:t>1.1.1</w:t>
        </w:r>
      </w:fldSimple>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fldSimple w:instr=" REF _Ref303323780 \r \h  \* MERGEFORMAT ">
        <w:r w:rsidR="0070782E" w:rsidRPr="0070782E">
          <w:rPr>
            <w:sz w:val="24"/>
            <w:szCs w:val="24"/>
          </w:rPr>
          <w:t>1.1.4</w:t>
        </w:r>
      </w:fldSimple>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E63EF3">
        <w:rPr>
          <w:sz w:val="24"/>
          <w:szCs w:val="24"/>
        </w:rPr>
        <w:fldChar w:fldCharType="begin"/>
      </w:r>
      <w:r>
        <w:rPr>
          <w:sz w:val="24"/>
          <w:szCs w:val="24"/>
        </w:rPr>
        <w:instrText xml:space="preserve"> REF _Ref442189545 \r \h </w:instrText>
      </w:r>
      <w:r w:rsidR="00E63EF3">
        <w:rPr>
          <w:sz w:val="24"/>
          <w:szCs w:val="24"/>
        </w:rPr>
      </w:r>
      <w:r w:rsidR="00E63EF3">
        <w:rPr>
          <w:sz w:val="24"/>
          <w:szCs w:val="24"/>
        </w:rPr>
        <w:fldChar w:fldCharType="separate"/>
      </w:r>
      <w:r w:rsidR="0070782E">
        <w:rPr>
          <w:sz w:val="24"/>
          <w:szCs w:val="24"/>
        </w:rPr>
        <w:t>3.3.14.9</w:t>
      </w:r>
      <w:r w:rsidR="00E63EF3">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1" w:name="_Ref305973214"/>
      <w:bookmarkStart w:id="422" w:name="_Toc441131736"/>
      <w:r w:rsidRPr="00E71A48">
        <w:t>Подача Заявок и их прием</w:t>
      </w:r>
      <w:bookmarkStart w:id="423" w:name="_Ref56229451"/>
      <w:bookmarkEnd w:id="399"/>
      <w:bookmarkEnd w:id="421"/>
      <w:bookmarkEnd w:id="422"/>
    </w:p>
    <w:p w:rsidR="00717F60" w:rsidRPr="00E71A48"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737"/>
      <w:r w:rsidRPr="00E71A48">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r w:rsidR="008357B4" w:rsidRPr="008357B4">
        <w:rPr>
          <w:bCs w:val="0"/>
          <w:sz w:val="24"/>
          <w:szCs w:val="24"/>
        </w:rPr>
        <w:t>файла копии Анкеты Участника запроса предложений, выполненного в формате MS Word)</w:t>
      </w:r>
      <w:r w:rsidRPr="008357B4">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650D7C">
        <w:rPr>
          <w:bCs w:val="0"/>
          <w:sz w:val="24"/>
          <w:szCs w:val="24"/>
        </w:rPr>
        <w:t>Заявк</w:t>
      </w:r>
      <w:r w:rsidR="00717F60" w:rsidRPr="00650D7C">
        <w:rPr>
          <w:bCs w:val="0"/>
          <w:sz w:val="24"/>
          <w:szCs w:val="24"/>
        </w:rPr>
        <w:t xml:space="preserve">и на ЭТП могут быть поданы до </w:t>
      </w:r>
      <w:r w:rsidR="002B5044" w:rsidRPr="00650D7C">
        <w:rPr>
          <w:b/>
          <w:bCs w:val="0"/>
          <w:sz w:val="24"/>
          <w:szCs w:val="24"/>
        </w:rPr>
        <w:t xml:space="preserve">12 часов 00 минут </w:t>
      </w:r>
      <w:r w:rsidR="00650D7C" w:rsidRPr="00650D7C">
        <w:rPr>
          <w:b/>
          <w:bCs w:val="0"/>
          <w:sz w:val="24"/>
          <w:szCs w:val="24"/>
        </w:rPr>
        <w:t>2</w:t>
      </w:r>
      <w:r w:rsidR="005818B2" w:rsidRPr="00650D7C">
        <w:rPr>
          <w:b/>
          <w:bCs w:val="0"/>
          <w:sz w:val="24"/>
          <w:szCs w:val="24"/>
        </w:rPr>
        <w:t>1</w:t>
      </w:r>
      <w:r w:rsidR="002B5044" w:rsidRPr="00650D7C">
        <w:rPr>
          <w:b/>
          <w:bCs w:val="0"/>
          <w:sz w:val="24"/>
          <w:szCs w:val="24"/>
        </w:rPr>
        <w:t xml:space="preserve"> </w:t>
      </w:r>
      <w:r w:rsidR="00650D7C" w:rsidRPr="00650D7C">
        <w:rPr>
          <w:b/>
          <w:bCs w:val="0"/>
          <w:sz w:val="24"/>
          <w:szCs w:val="24"/>
        </w:rPr>
        <w:t>марта</w:t>
      </w:r>
      <w:r w:rsidR="002B5044" w:rsidRPr="00650D7C">
        <w:rPr>
          <w:b/>
          <w:bCs w:val="0"/>
          <w:sz w:val="24"/>
          <w:szCs w:val="24"/>
        </w:rPr>
        <w:t xml:space="preserve"> 2016 года</w:t>
      </w:r>
      <w:r w:rsidR="00BF60B6" w:rsidRPr="00650D7C">
        <w:rPr>
          <w:b/>
          <w:bCs w:val="0"/>
          <w:sz w:val="24"/>
          <w:szCs w:val="24"/>
        </w:rPr>
        <w:t xml:space="preserve">, </w:t>
      </w:r>
      <w:r w:rsidR="00BF60B6" w:rsidRPr="00650D7C">
        <w:rPr>
          <w:bCs w:val="0"/>
          <w:sz w:val="24"/>
          <w:szCs w:val="24"/>
        </w:rPr>
        <w:t xml:space="preserve">при этом предложенная Участником в Письме о подаче оферты </w:t>
      </w:r>
      <w:r w:rsidR="00BF60B6" w:rsidRPr="00650D7C">
        <w:rPr>
          <w:bCs w:val="0"/>
          <w:spacing w:val="-2"/>
          <w:sz w:val="24"/>
          <w:szCs w:val="24"/>
        </w:rPr>
        <w:t>(под</w:t>
      </w:r>
      <w:r w:rsidR="00BF60B6" w:rsidRPr="00650D7C">
        <w:rPr>
          <w:bCs w:val="0"/>
          <w:sz w:val="24"/>
          <w:szCs w:val="24"/>
        </w:rPr>
        <w:t xml:space="preserve">раздел </w:t>
      </w:r>
      <w:fldSimple w:instr=" REF _Ref55336310 \r \h  \* MERGEFORMAT ">
        <w:r w:rsidR="0070782E" w:rsidRPr="00650D7C">
          <w:rPr>
            <w:bCs w:val="0"/>
            <w:sz w:val="24"/>
            <w:szCs w:val="24"/>
          </w:rPr>
          <w:t>5.1</w:t>
        </w:r>
      </w:fldSimple>
      <w:r w:rsidR="00BF60B6" w:rsidRPr="00650D7C">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4"/>
    </w:p>
    <w:p w:rsidR="00717F60" w:rsidRPr="00E71A48"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738"/>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BE6742">
        <w:rPr>
          <w:bCs w:val="0"/>
          <w:sz w:val="24"/>
          <w:szCs w:val="24"/>
        </w:rPr>
        <w:t xml:space="preserve"> </w:t>
      </w:r>
      <w:r w:rsidR="00BE6742"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п.п. </w:t>
      </w:r>
      <w:r w:rsidR="00E63EF3">
        <w:rPr>
          <w:sz w:val="24"/>
          <w:szCs w:val="24"/>
        </w:rPr>
        <w:fldChar w:fldCharType="begin"/>
      </w:r>
      <w:r w:rsidR="00F21407">
        <w:rPr>
          <w:bCs w:val="0"/>
          <w:sz w:val="24"/>
          <w:szCs w:val="24"/>
        </w:rPr>
        <w:instrText xml:space="preserve"> REF _Ref442189588 \r \h </w:instrText>
      </w:r>
      <w:r w:rsidR="00E63EF3">
        <w:rPr>
          <w:sz w:val="24"/>
          <w:szCs w:val="24"/>
        </w:rPr>
      </w:r>
      <w:r w:rsidR="00E63EF3">
        <w:rPr>
          <w:sz w:val="24"/>
          <w:szCs w:val="24"/>
        </w:rPr>
        <w:fldChar w:fldCharType="separate"/>
      </w:r>
      <w:r w:rsidR="0070782E">
        <w:rPr>
          <w:bCs w:val="0"/>
          <w:sz w:val="24"/>
          <w:szCs w:val="24"/>
        </w:rPr>
        <w:t>у)</w:t>
      </w:r>
      <w:r w:rsidR="00E63EF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6" w:name="_Ref303683883"/>
      <w:bookmarkStart w:id="447" w:name="_Toc441131739"/>
      <w:r w:rsidRPr="00E71A48">
        <w:t xml:space="preserve">Изменение и отзыв </w:t>
      </w:r>
      <w:r w:rsidR="004B5EB3" w:rsidRPr="00E71A48">
        <w:t>Заявк</w:t>
      </w:r>
      <w:r w:rsidRPr="00E71A48">
        <w:t>и</w:t>
      </w:r>
      <w:bookmarkEnd w:id="446"/>
      <w:bookmarkEnd w:id="447"/>
    </w:p>
    <w:p w:rsidR="00B22D90" w:rsidRPr="00E71A48" w:rsidRDefault="00B22D90" w:rsidP="00B22D9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74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B22D90">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22D90" w:rsidRPr="00E71A48" w:rsidRDefault="00B22D90" w:rsidP="00B22D9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22D90" w:rsidRPr="00223D18" w:rsidRDefault="00B22D90" w:rsidP="00B22D9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B22D90">
          <w:rPr>
            <w:bCs w:val="0"/>
            <w:sz w:val="24"/>
            <w:szCs w:val="24"/>
          </w:rPr>
          <w:t>3.4.1.3</w:t>
        </w:r>
      </w:fldSimple>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B22D90">
          <w:rPr>
            <w:sz w:val="24"/>
            <w:szCs w:val="24"/>
          </w:rPr>
          <w:t>3.3.1.6</w:t>
        </w:r>
      </w:fldSimple>
      <w:r w:rsidRPr="00223D18">
        <w:rPr>
          <w:sz w:val="24"/>
          <w:szCs w:val="24"/>
        </w:rPr>
        <w:t xml:space="preserve">, </w:t>
      </w:r>
      <w:fldSimple w:instr=" REF _Ref195087786 \r \h  \* MERGEFORMAT ">
        <w:r w:rsidRPr="00B22D90">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8"/>
      <w:bookmarkEnd w:id="449"/>
      <w:r w:rsidRPr="00E71A48">
        <w:t xml:space="preserve"> </w:t>
      </w:r>
    </w:p>
    <w:p w:rsidR="00717F60" w:rsidRPr="00E71A48"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741"/>
      <w:r w:rsidRPr="00E71A48">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70782E" w:rsidRPr="0070782E">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70782E" w:rsidRPr="0070782E">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70782E" w:rsidRPr="0070782E">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742"/>
      <w:r w:rsidRPr="00E71A48">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1"/>
      <w:bookmarkEnd w:id="472"/>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r w:rsidRPr="00EC79CD">
        <w:rPr>
          <w:sz w:val="24"/>
          <w:szCs w:val="24"/>
        </w:rPr>
        <w:t>поданы с нарушением порядка подачи Заявок, установленного в настоящей Документации;</w:t>
      </w:r>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r w:rsidRPr="00EC79CD">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E63EF3">
        <w:rPr>
          <w:sz w:val="24"/>
          <w:szCs w:val="24"/>
        </w:rPr>
        <w:fldChar w:fldCharType="begin"/>
      </w:r>
      <w:r>
        <w:rPr>
          <w:sz w:val="24"/>
          <w:szCs w:val="24"/>
        </w:rPr>
        <w:instrText xml:space="preserve"> REF _Ref444178680 \r \h </w:instrText>
      </w:r>
      <w:r w:rsidR="00E63EF3">
        <w:rPr>
          <w:sz w:val="24"/>
          <w:szCs w:val="24"/>
        </w:rPr>
      </w:r>
      <w:r w:rsidR="00E63EF3">
        <w:rPr>
          <w:sz w:val="24"/>
          <w:szCs w:val="24"/>
        </w:rPr>
        <w:fldChar w:fldCharType="separate"/>
      </w:r>
      <w:r>
        <w:rPr>
          <w:sz w:val="24"/>
          <w:szCs w:val="24"/>
        </w:rPr>
        <w:t>5.12</w:t>
      </w:r>
      <w:r w:rsidR="00E63EF3">
        <w:rPr>
          <w:sz w:val="24"/>
          <w:szCs w:val="24"/>
        </w:rPr>
        <w:fldChar w:fldCharType="end"/>
      </w:r>
      <w:r w:rsidRPr="00EC79CD">
        <w:rPr>
          <w:sz w:val="24"/>
          <w:szCs w:val="24"/>
        </w:rPr>
        <w:t>);</w:t>
      </w:r>
      <w:r w:rsidR="00C97A76" w:rsidRPr="00EC79CD">
        <w:rPr>
          <w:sz w:val="24"/>
          <w:szCs w:val="24"/>
        </w:rPr>
        <w:t xml:space="preserve"> </w:t>
      </w:r>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r w:rsidRPr="00EC79CD">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63EF3">
        <w:rPr>
          <w:sz w:val="24"/>
          <w:szCs w:val="24"/>
        </w:rPr>
        <w:fldChar w:fldCharType="begin"/>
      </w:r>
      <w:r>
        <w:rPr>
          <w:sz w:val="24"/>
          <w:szCs w:val="24"/>
        </w:rPr>
        <w:instrText xml:space="preserve"> REF _Ref444178739 \r \h </w:instrText>
      </w:r>
      <w:r w:rsidR="00E63EF3">
        <w:rPr>
          <w:sz w:val="24"/>
          <w:szCs w:val="24"/>
        </w:rPr>
      </w:r>
      <w:r w:rsidR="00E63EF3">
        <w:rPr>
          <w:sz w:val="24"/>
          <w:szCs w:val="24"/>
        </w:rPr>
        <w:fldChar w:fldCharType="separate"/>
      </w:r>
      <w:r>
        <w:rPr>
          <w:sz w:val="24"/>
          <w:szCs w:val="24"/>
        </w:rPr>
        <w:t>3.3.14</w:t>
      </w:r>
      <w:r w:rsidR="00E63EF3">
        <w:rPr>
          <w:sz w:val="24"/>
          <w:szCs w:val="24"/>
        </w:rPr>
        <w:fldChar w:fldCharType="end"/>
      </w:r>
      <w:r w:rsidRPr="00EC79CD">
        <w:rPr>
          <w:sz w:val="24"/>
          <w:szCs w:val="24"/>
        </w:rPr>
        <w:t>;</w:t>
      </w:r>
    </w:p>
    <w:p w:rsidR="00C97A76"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70782E" w:rsidRPr="0070782E">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743"/>
      <w:r w:rsidRPr="00E71A48">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744"/>
      <w:r w:rsidRPr="00E71A48">
        <w:rPr>
          <w:szCs w:val="24"/>
        </w:rPr>
        <w:lastRenderedPageBreak/>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5" w:name="_Ref303250967"/>
      <w:bookmarkStart w:id="496" w:name="_Toc305697378"/>
      <w:bookmarkStart w:id="497" w:name="_Toc441131745"/>
      <w:bookmarkStart w:id="498" w:name="_Toc255985696"/>
      <w:r w:rsidRPr="00E71A48">
        <w:t>Аукционная процедура понижени</w:t>
      </w:r>
      <w:r w:rsidR="00E60F8E" w:rsidRPr="00E71A48">
        <w:t>я</w:t>
      </w:r>
      <w:r w:rsidRPr="00E71A48">
        <w:t xml:space="preserve"> цены (переторжка)</w:t>
      </w:r>
      <w:bookmarkEnd w:id="495"/>
      <w:bookmarkEnd w:id="496"/>
      <w:bookmarkEnd w:id="497"/>
      <w:r w:rsidRPr="00E71A48">
        <w:t xml:space="preserve"> </w:t>
      </w:r>
    </w:p>
    <w:bookmarkEnd w:id="498"/>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9"/>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E71A48">
        <w:rPr>
          <w:iCs/>
          <w:sz w:val="24"/>
          <w:szCs w:val="24"/>
          <w:lang w:eastAsia="ru-RU"/>
        </w:rPr>
        <w:lastRenderedPageBreak/>
        <w:t>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70782E" w:rsidRPr="0070782E">
          <w:rPr>
            <w:iCs/>
            <w:sz w:val="24"/>
            <w:szCs w:val="24"/>
            <w:lang w:eastAsia="ru-RU"/>
          </w:rPr>
          <w:t>3.7.3</w:t>
        </w:r>
      </w:fldSimple>
      <w:r w:rsidRPr="00E71A48">
        <w:rPr>
          <w:iCs/>
          <w:sz w:val="24"/>
          <w:szCs w:val="24"/>
          <w:lang w:eastAsia="ru-RU"/>
        </w:rPr>
        <w:t xml:space="preserve"> - </w:t>
      </w:r>
      <w:fldSimple w:instr=" REF _Ref306353005 \r \h  \* MERGEFORMAT ">
        <w:r w:rsidR="0070782E" w:rsidRPr="0070782E">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1" w:name="_Ref303681924"/>
      <w:bookmarkStart w:id="502" w:name="_Ref303683914"/>
      <w:bookmarkStart w:id="503" w:name="_Toc441131746"/>
      <w:r w:rsidRPr="00E71A48">
        <w:t xml:space="preserve">Подведение итогов </w:t>
      </w:r>
      <w:r w:rsidR="00DF639D" w:rsidRPr="00E71A48">
        <w:t>З</w:t>
      </w:r>
      <w:r w:rsidRPr="00E71A48">
        <w:t>апроса предложений</w:t>
      </w:r>
      <w:bookmarkEnd w:id="501"/>
      <w:bookmarkEnd w:id="502"/>
      <w:bookmarkEnd w:id="503"/>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5" w:name="_Ref303251044"/>
      <w:bookmarkStart w:id="506" w:name="_Toc441131747"/>
      <w:bookmarkStart w:id="507" w:name="_Ref191386295"/>
      <w:r w:rsidRPr="00E71A48">
        <w:t>Признание запроса предложений несостоявшимся</w:t>
      </w:r>
      <w:bookmarkEnd w:id="505"/>
      <w:bookmarkEnd w:id="506"/>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10"/>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1" w:name="_Ref303683929"/>
      <w:bookmarkStart w:id="512"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7"/>
      <w:bookmarkEnd w:id="511"/>
      <w:bookmarkEnd w:id="512"/>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3"/>
      <w:bookmarkEnd w:id="514"/>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70782E" w:rsidRPr="0070782E">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70782E" w:rsidRPr="0070782E">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70782E" w:rsidRPr="0070782E">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749"/>
      <w:bookmarkStart w:id="522" w:name="_Ref303102866"/>
      <w:bookmarkStart w:id="523" w:name="_Toc305835589"/>
      <w:bookmarkStart w:id="524" w:name="_Ref303683952"/>
      <w:bookmarkStart w:id="525" w:name="__RefNumPara__840_922829174"/>
      <w:bookmarkEnd w:id="516"/>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7"/>
      <w:bookmarkEnd w:id="518"/>
      <w:bookmarkEnd w:id="519"/>
      <w:bookmarkEnd w:id="520"/>
      <w:bookmarkEnd w:id="521"/>
      <w:r w:rsidRPr="00414CAF">
        <w:t xml:space="preserve"> </w:t>
      </w:r>
      <w:bookmarkEnd w:id="522"/>
      <w:bookmarkEnd w:id="523"/>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63EF3">
        <w:rPr>
          <w:sz w:val="24"/>
          <w:szCs w:val="24"/>
        </w:rPr>
        <w:fldChar w:fldCharType="begin"/>
      </w:r>
      <w:r w:rsidR="005818B2">
        <w:rPr>
          <w:sz w:val="24"/>
          <w:szCs w:val="24"/>
        </w:rPr>
        <w:instrText xml:space="preserve"> REF _Ref440272931 \r \h </w:instrText>
      </w:r>
      <w:r w:rsidR="00E63EF3">
        <w:rPr>
          <w:sz w:val="24"/>
          <w:szCs w:val="24"/>
        </w:rPr>
      </w:r>
      <w:r w:rsidR="00E63EF3">
        <w:rPr>
          <w:sz w:val="24"/>
          <w:szCs w:val="24"/>
        </w:rPr>
        <w:fldChar w:fldCharType="separate"/>
      </w:r>
      <w:r w:rsidR="0070782E">
        <w:rPr>
          <w:sz w:val="24"/>
          <w:szCs w:val="24"/>
        </w:rPr>
        <w:t>2</w:t>
      </w:r>
      <w:r w:rsidR="00E63EF3">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414CAF">
        <w:rPr>
          <w:b/>
          <w:bCs w:val="0"/>
          <w:snapToGrid w:val="0"/>
          <w:sz w:val="24"/>
          <w:szCs w:val="24"/>
          <w:lang w:eastAsia="ru-RU"/>
        </w:rPr>
        <w:t xml:space="preserve">Уведомление о результатах </w:t>
      </w:r>
      <w:bookmarkEnd w:id="526"/>
      <w:bookmarkEnd w:id="527"/>
      <w:r w:rsidRPr="00414CAF">
        <w:rPr>
          <w:b/>
          <w:bCs w:val="0"/>
          <w:snapToGrid w:val="0"/>
          <w:sz w:val="24"/>
          <w:szCs w:val="24"/>
          <w:lang w:eastAsia="ru-RU"/>
        </w:rPr>
        <w:t>запроса предложений</w:t>
      </w:r>
      <w:bookmarkEnd w:id="528"/>
    </w:p>
    <w:bookmarkEnd w:id="524"/>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70782E" w:rsidRPr="0070782E">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750"/>
      <w:r>
        <w:rPr>
          <w:szCs w:val="24"/>
        </w:rPr>
        <w:lastRenderedPageBreak/>
        <w:t>Техническая часть</w:t>
      </w:r>
      <w:bookmarkEnd w:id="529"/>
      <w:bookmarkEnd w:id="530"/>
      <w:bookmarkEnd w:id="531"/>
      <w:bookmarkEnd w:id="532"/>
      <w:bookmarkEnd w:id="533"/>
      <w:r w:rsidRPr="00E71A48">
        <w:rPr>
          <w:szCs w:val="24"/>
        </w:rPr>
        <w:t xml:space="preserve"> </w:t>
      </w:r>
    </w:p>
    <w:p w:rsidR="002B5044" w:rsidRPr="00650D7C"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751"/>
      <w:bookmarkStart w:id="543" w:name="_Toc167189319"/>
      <w:bookmarkStart w:id="544" w:name="_Toc168725254"/>
      <w:r w:rsidRPr="00C12FA4">
        <w:t xml:space="preserve">Перечень, объемы и </w:t>
      </w:r>
      <w:r w:rsidRPr="00650D7C">
        <w:t xml:space="preserve">характеристики </w:t>
      </w:r>
      <w:bookmarkEnd w:id="534"/>
      <w:bookmarkEnd w:id="535"/>
      <w:bookmarkEnd w:id="536"/>
      <w:bookmarkEnd w:id="537"/>
      <w:bookmarkEnd w:id="538"/>
      <w:bookmarkEnd w:id="539"/>
      <w:bookmarkEnd w:id="540"/>
      <w:bookmarkEnd w:id="541"/>
      <w:r w:rsidR="00C3704B" w:rsidRPr="00650D7C">
        <w:t xml:space="preserve">закупаемых </w:t>
      </w:r>
      <w:r w:rsidR="00CD1816" w:rsidRPr="00650D7C">
        <w:t>работ</w:t>
      </w:r>
      <w:bookmarkEnd w:id="542"/>
    </w:p>
    <w:p w:rsidR="002B5044" w:rsidRPr="003803A7"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752"/>
      <w:r w:rsidRPr="00650D7C">
        <w:rPr>
          <w:b w:val="0"/>
          <w:szCs w:val="24"/>
        </w:rPr>
        <w:t>Техническ</w:t>
      </w:r>
      <w:r w:rsidR="003776BB" w:rsidRPr="00650D7C">
        <w:rPr>
          <w:b w:val="0"/>
          <w:szCs w:val="24"/>
        </w:rPr>
        <w:t>ое(</w:t>
      </w:r>
      <w:r w:rsidRPr="00650D7C">
        <w:rPr>
          <w:b w:val="0"/>
          <w:szCs w:val="24"/>
        </w:rPr>
        <w:t>ие</w:t>
      </w:r>
      <w:r w:rsidR="003776BB" w:rsidRPr="00650D7C">
        <w:rPr>
          <w:b w:val="0"/>
          <w:szCs w:val="24"/>
        </w:rPr>
        <w:t>)</w:t>
      </w:r>
      <w:r w:rsidRPr="00650D7C">
        <w:rPr>
          <w:b w:val="0"/>
          <w:szCs w:val="24"/>
        </w:rPr>
        <w:t xml:space="preserve"> задани</w:t>
      </w:r>
      <w:r w:rsidR="003776BB" w:rsidRPr="00650D7C">
        <w:rPr>
          <w:b w:val="0"/>
          <w:szCs w:val="24"/>
        </w:rPr>
        <w:t>е(</w:t>
      </w:r>
      <w:r w:rsidRPr="00650D7C">
        <w:rPr>
          <w:b w:val="0"/>
          <w:szCs w:val="24"/>
        </w:rPr>
        <w:t>я</w:t>
      </w:r>
      <w:r w:rsidR="003776BB" w:rsidRPr="00650D7C">
        <w:rPr>
          <w:b w:val="0"/>
          <w:szCs w:val="24"/>
        </w:rPr>
        <w:t>)</w:t>
      </w:r>
      <w:r w:rsidRPr="00650D7C">
        <w:rPr>
          <w:b w:val="0"/>
          <w:szCs w:val="24"/>
        </w:rPr>
        <w:t xml:space="preserve"> </w:t>
      </w:r>
      <w:r w:rsidR="00A154B7" w:rsidRPr="00650D7C">
        <w:rPr>
          <w:b w:val="0"/>
          <w:szCs w:val="24"/>
        </w:rPr>
        <w:t xml:space="preserve">по Лоту №1 (подраздел </w:t>
      </w:r>
      <w:fldSimple w:instr=" REF _Ref440275279 \r \h  \* MERGEFORMAT ">
        <w:r w:rsidR="0070782E" w:rsidRPr="00650D7C">
          <w:rPr>
            <w:b w:val="0"/>
            <w:szCs w:val="24"/>
          </w:rPr>
          <w:t>1.1.4</w:t>
        </w:r>
      </w:fldSimple>
      <w:r w:rsidR="00A154B7" w:rsidRPr="00650D7C">
        <w:rPr>
          <w:b w:val="0"/>
          <w:szCs w:val="24"/>
        </w:rPr>
        <w:t>)</w:t>
      </w:r>
      <w:r w:rsidRPr="00650D7C">
        <w:rPr>
          <w:b w:val="0"/>
          <w:szCs w:val="24"/>
        </w:rPr>
        <w:t xml:space="preserve"> изложен</w:t>
      </w:r>
      <w:r w:rsidR="00F463E8" w:rsidRPr="00650D7C">
        <w:rPr>
          <w:b w:val="0"/>
          <w:szCs w:val="24"/>
        </w:rPr>
        <w:t>о(</w:t>
      </w:r>
      <w:r w:rsidRPr="00650D7C">
        <w:rPr>
          <w:b w:val="0"/>
          <w:szCs w:val="24"/>
        </w:rPr>
        <w:t>ы</w:t>
      </w:r>
      <w:r w:rsidR="00F463E8" w:rsidRPr="00650D7C">
        <w:rPr>
          <w:b w:val="0"/>
          <w:szCs w:val="24"/>
        </w:rPr>
        <w:t>)</w:t>
      </w:r>
      <w:r w:rsidRPr="00650D7C">
        <w:rPr>
          <w:b w:val="0"/>
          <w:szCs w:val="24"/>
        </w:rPr>
        <w:t xml:space="preserve"> в Приложении №1, которое является неотъемлемым приложением к настоящей документации и предоставляется </w:t>
      </w:r>
      <w:r w:rsidR="0021751A" w:rsidRPr="00650D7C">
        <w:rPr>
          <w:b w:val="0"/>
          <w:szCs w:val="24"/>
        </w:rPr>
        <w:t>Участник</w:t>
      </w:r>
      <w:r w:rsidRPr="00650D7C">
        <w:rPr>
          <w:b w:val="0"/>
          <w:szCs w:val="24"/>
        </w:rPr>
        <w:t>ам вместе с ней в качестве отдельного документа</w:t>
      </w:r>
      <w:r w:rsidRPr="003803A7">
        <w:rPr>
          <w:b w:val="0"/>
          <w:szCs w:val="24"/>
        </w:rP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3803A7" w:rsidRDefault="002B5044" w:rsidP="0021751A">
      <w:pPr>
        <w:pStyle w:val="2"/>
        <w:ind w:left="1701" w:hanging="1134"/>
      </w:pPr>
      <w:bookmarkStart w:id="562" w:name="_Ref194832984"/>
      <w:bookmarkStart w:id="563" w:name="_Ref197686508"/>
      <w:bookmarkStart w:id="564" w:name="_Toc423421727"/>
      <w:bookmarkStart w:id="565" w:name="_Toc441131753"/>
      <w:r w:rsidRPr="003803A7">
        <w:t xml:space="preserve">Требование к </w:t>
      </w:r>
      <w:bookmarkEnd w:id="562"/>
      <w:bookmarkEnd w:id="563"/>
      <w:bookmarkEnd w:id="564"/>
      <w:r w:rsidR="00C3704B">
        <w:t xml:space="preserve">закупаемым </w:t>
      </w:r>
      <w:r w:rsidR="00CD1816">
        <w:t>работам</w:t>
      </w:r>
      <w:bookmarkEnd w:id="565"/>
    </w:p>
    <w:p w:rsidR="002B5044" w:rsidRPr="003776BB"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754"/>
      <w:bookmarkStart w:id="583" w:name="_Ref194833053"/>
      <w:bookmarkStart w:id="584" w:name="_Ref223496951"/>
      <w:bookmarkStart w:id="585"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755"/>
      <w:r w:rsidRPr="00E71A48">
        <w:rPr>
          <w:szCs w:val="24"/>
        </w:rPr>
        <w:lastRenderedPageBreak/>
        <w:t>Образцы основных форм документов, включаемых в Заявку</w:t>
      </w:r>
      <w:bookmarkEnd w:id="586"/>
      <w:bookmarkEnd w:id="587"/>
      <w:r w:rsidRPr="00E71A48">
        <w:rPr>
          <w:szCs w:val="24"/>
        </w:rPr>
        <w:t xml:space="preserve"> </w:t>
      </w:r>
    </w:p>
    <w:p w:rsidR="004F4D80" w:rsidRPr="00F647F7"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756"/>
      <w:r w:rsidRPr="00F647F7">
        <w:t xml:space="preserve">Письмо о подаче оферты </w:t>
      </w:r>
      <w:bookmarkStart w:id="595" w:name="_Ref22846535"/>
      <w:r w:rsidRPr="00F647F7">
        <w:t>(</w:t>
      </w:r>
      <w:bookmarkEnd w:id="595"/>
      <w:r w:rsidRPr="00F647F7">
        <w:t xml:space="preserve">форма </w:t>
      </w:r>
      <w:r w:rsidRPr="00F647F7">
        <w:rPr>
          <w:noProof/>
        </w:rPr>
        <w:t>1</w:t>
      </w:r>
      <w:r w:rsidRPr="00F647F7">
        <w:t>)</w:t>
      </w:r>
      <w:bookmarkEnd w:id="588"/>
      <w:bookmarkEnd w:id="589"/>
      <w:bookmarkEnd w:id="590"/>
      <w:bookmarkEnd w:id="591"/>
      <w:bookmarkEnd w:id="592"/>
      <w:bookmarkEnd w:id="593"/>
      <w:bookmarkEnd w:id="594"/>
    </w:p>
    <w:p w:rsidR="004F4D80" w:rsidRPr="00C236C0"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757"/>
      <w:r w:rsidRPr="00C236C0">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Pr>
          <w:b/>
          <w:szCs w:val="24"/>
        </w:rPr>
        <w:br w:type="page"/>
      </w:r>
    </w:p>
    <w:p w:rsidR="004F4D80" w:rsidRPr="00C236C0"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758"/>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63EF3">
        <w:rPr>
          <w:sz w:val="24"/>
          <w:szCs w:val="24"/>
        </w:rPr>
        <w:fldChar w:fldCharType="begin"/>
      </w:r>
      <w:r w:rsidR="00673C59">
        <w:rPr>
          <w:sz w:val="24"/>
          <w:szCs w:val="24"/>
        </w:rPr>
        <w:instrText xml:space="preserve"> REF _Ref306008743 \r \h </w:instrText>
      </w:r>
      <w:r w:rsidR="00E63EF3">
        <w:rPr>
          <w:sz w:val="24"/>
          <w:szCs w:val="24"/>
        </w:rPr>
      </w:r>
      <w:r w:rsidR="00E63EF3">
        <w:rPr>
          <w:sz w:val="24"/>
          <w:szCs w:val="24"/>
        </w:rPr>
        <w:fldChar w:fldCharType="separate"/>
      </w:r>
      <w:r w:rsidR="0070782E">
        <w:rPr>
          <w:sz w:val="24"/>
          <w:szCs w:val="24"/>
        </w:rPr>
        <w:t>3.3.4</w:t>
      </w:r>
      <w:r w:rsidR="00E63EF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63EF3">
        <w:rPr>
          <w:sz w:val="24"/>
          <w:szCs w:val="24"/>
        </w:rPr>
        <w:fldChar w:fldCharType="begin"/>
      </w:r>
      <w:r w:rsidR="00D56F8C">
        <w:rPr>
          <w:sz w:val="24"/>
          <w:szCs w:val="24"/>
        </w:rPr>
        <w:instrText xml:space="preserve"> REF _Ref55279015 \r \h </w:instrText>
      </w:r>
      <w:r w:rsidR="00E63EF3">
        <w:rPr>
          <w:sz w:val="24"/>
          <w:szCs w:val="24"/>
        </w:rPr>
      </w:r>
      <w:r w:rsidR="00E63EF3">
        <w:rPr>
          <w:sz w:val="24"/>
          <w:szCs w:val="24"/>
        </w:rPr>
        <w:fldChar w:fldCharType="separate"/>
      </w:r>
      <w:r w:rsidR="0070782E">
        <w:rPr>
          <w:sz w:val="24"/>
          <w:szCs w:val="24"/>
        </w:rPr>
        <w:t>3.3.1.6</w:t>
      </w:r>
      <w:r w:rsidR="00E63EF3">
        <w:rPr>
          <w:sz w:val="24"/>
          <w:szCs w:val="24"/>
        </w:rPr>
        <w:fldChar w:fldCharType="end"/>
      </w:r>
      <w:r w:rsidRPr="00492C8B">
        <w:rPr>
          <w:sz w:val="24"/>
          <w:szCs w:val="24"/>
        </w:rPr>
        <w:t xml:space="preserve"> и </w:t>
      </w:r>
      <w:r w:rsidR="00E63EF3">
        <w:rPr>
          <w:sz w:val="24"/>
          <w:szCs w:val="24"/>
        </w:rPr>
        <w:fldChar w:fldCharType="begin"/>
      </w:r>
      <w:r w:rsidR="00D56F8C">
        <w:rPr>
          <w:sz w:val="24"/>
          <w:szCs w:val="24"/>
        </w:rPr>
        <w:instrText xml:space="preserve"> REF _Ref195087786 \r \h </w:instrText>
      </w:r>
      <w:r w:rsidR="00E63EF3">
        <w:rPr>
          <w:sz w:val="24"/>
          <w:szCs w:val="24"/>
        </w:rPr>
      </w:r>
      <w:r w:rsidR="00E63EF3">
        <w:rPr>
          <w:sz w:val="24"/>
          <w:szCs w:val="24"/>
        </w:rPr>
        <w:fldChar w:fldCharType="separate"/>
      </w:r>
      <w:r w:rsidR="0070782E">
        <w:rPr>
          <w:sz w:val="24"/>
          <w:szCs w:val="24"/>
        </w:rPr>
        <w:t>3.3.1.7</w:t>
      </w:r>
      <w:r w:rsidR="00E63EF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br w:type="page"/>
      </w:r>
    </w:p>
    <w:p w:rsidR="00920CB0" w:rsidRDefault="00920CB0" w:rsidP="00920CB0">
      <w:pPr>
        <w:pStyle w:val="3"/>
        <w:rPr>
          <w:szCs w:val="24"/>
        </w:rPr>
      </w:pPr>
      <w:bookmarkStart w:id="641" w:name="_Ref440271964"/>
      <w:bookmarkStart w:id="642" w:name="_Toc440361371"/>
      <w:bookmarkStart w:id="643" w:name="_Toc440376126"/>
      <w:bookmarkStart w:id="644" w:name="_Toc441131759"/>
      <w:r>
        <w:rPr>
          <w:szCs w:val="24"/>
        </w:rPr>
        <w:lastRenderedPageBreak/>
        <w:t>Антикоррупционные обязательства (Форма 1.1).</w:t>
      </w:r>
      <w:bookmarkEnd w:id="641"/>
      <w:bookmarkEnd w:id="642"/>
      <w:bookmarkEnd w:id="643"/>
      <w:bookmarkEnd w:id="644"/>
    </w:p>
    <w:p w:rsidR="00920CB0" w:rsidRPr="00920CB0" w:rsidRDefault="00920CB0" w:rsidP="00473BFE">
      <w:pPr>
        <w:pStyle w:val="3"/>
        <w:numPr>
          <w:ilvl w:val="3"/>
          <w:numId w:val="76"/>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760"/>
      <w:r w:rsidRPr="00920CB0">
        <w:rPr>
          <w:b w:val="0"/>
          <w:szCs w:val="24"/>
        </w:rPr>
        <w:t xml:space="preserve">Форма </w:t>
      </w:r>
      <w:r>
        <w:rPr>
          <w:b w:val="0"/>
          <w:szCs w:val="24"/>
        </w:rPr>
        <w:t>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762"/>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1C4BB0" w:rsidRPr="001C4BB0">
        <w:rPr>
          <w:bCs w:val="0"/>
          <w:szCs w:val="24"/>
        </w:rPr>
        <w:t xml:space="preserve"> </w:t>
      </w:r>
      <w:r w:rsidR="001C4BB0" w:rsidRPr="005D252F">
        <w:rPr>
          <w:bCs w:val="0"/>
          <w:szCs w:val="24"/>
        </w:rPr>
        <w:t>работ</w:t>
      </w:r>
      <w:bookmarkEnd w:id="68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п/п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F647F7">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763"/>
      <w:r w:rsidRPr="00C236C0">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63EF3">
        <w:rPr>
          <w:bCs w:val="0"/>
          <w:sz w:val="24"/>
          <w:szCs w:val="24"/>
        </w:rPr>
        <w:fldChar w:fldCharType="begin"/>
      </w:r>
      <w:r w:rsidR="007502E0">
        <w:rPr>
          <w:bCs w:val="0"/>
          <w:sz w:val="24"/>
          <w:szCs w:val="24"/>
        </w:rPr>
        <w:instrText xml:space="preserve"> REF _Ref440537086 \r \h </w:instrText>
      </w:r>
      <w:r w:rsidR="00E63EF3">
        <w:rPr>
          <w:bCs w:val="0"/>
          <w:sz w:val="24"/>
          <w:szCs w:val="24"/>
        </w:rPr>
      </w:r>
      <w:r w:rsidR="00E63EF3">
        <w:rPr>
          <w:bCs w:val="0"/>
          <w:sz w:val="24"/>
          <w:szCs w:val="24"/>
        </w:rPr>
        <w:fldChar w:fldCharType="separate"/>
      </w:r>
      <w:r w:rsidR="0070782E">
        <w:rPr>
          <w:bCs w:val="0"/>
          <w:sz w:val="24"/>
          <w:szCs w:val="24"/>
        </w:rPr>
        <w:t>5.3</w:t>
      </w:r>
      <w:r w:rsidR="00E63EF3">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0"/>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76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E63EF3">
        <w:rPr>
          <w:i/>
          <w:color w:val="000000"/>
        </w:rPr>
        <w:fldChar w:fldCharType="begin"/>
      </w:r>
      <w:r w:rsidR="00EA3F63">
        <w:rPr>
          <w:i/>
          <w:color w:val="000000"/>
        </w:rPr>
        <w:instrText xml:space="preserve"> REF _Ref440270568 \r \h </w:instrText>
      </w:r>
      <w:r w:rsidR="00E63EF3">
        <w:rPr>
          <w:i/>
          <w:color w:val="000000"/>
        </w:rPr>
      </w:r>
      <w:r w:rsidR="00E63EF3">
        <w:rPr>
          <w:i/>
          <w:color w:val="000000"/>
        </w:rPr>
        <w:fldChar w:fldCharType="separate"/>
      </w:r>
      <w:r w:rsidR="0070782E">
        <w:rPr>
          <w:i/>
          <w:color w:val="000000"/>
        </w:rPr>
        <w:t>4</w:t>
      </w:r>
      <w:r w:rsidR="00E63EF3">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E63EF3">
        <w:rPr>
          <w:i/>
          <w:color w:val="000000"/>
        </w:rPr>
        <w:fldChar w:fldCharType="begin"/>
      </w:r>
      <w:r>
        <w:rPr>
          <w:i/>
          <w:color w:val="000000"/>
        </w:rPr>
        <w:instrText xml:space="preserve"> REF _Ref440270568 \r \h </w:instrText>
      </w:r>
      <w:r w:rsidR="00E63EF3">
        <w:rPr>
          <w:i/>
          <w:color w:val="000000"/>
        </w:rPr>
      </w:r>
      <w:r w:rsidR="00E63EF3">
        <w:rPr>
          <w:i/>
          <w:color w:val="000000"/>
        </w:rPr>
        <w:fldChar w:fldCharType="separate"/>
      </w:r>
      <w:r w:rsidR="0070782E">
        <w:rPr>
          <w:i/>
          <w:color w:val="000000"/>
        </w:rPr>
        <w:t>4</w:t>
      </w:r>
      <w:r w:rsidR="00E63EF3">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766"/>
      <w:r w:rsidRPr="00C236C0">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63EF3">
        <w:rPr>
          <w:sz w:val="24"/>
          <w:szCs w:val="24"/>
        </w:rPr>
        <w:fldChar w:fldCharType="begin"/>
      </w:r>
      <w:r w:rsidR="00DA1BA0">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70782E">
          <w:t>4</w:t>
        </w:r>
      </w:fldSimple>
      <w:r w:rsidRPr="00EA3F63">
        <w:rPr>
          <w:sz w:val="24"/>
          <w:szCs w:val="24"/>
        </w:rPr>
        <w:t xml:space="preserve"> с учетом предлагаемых условий Договора (раздел </w:t>
      </w:r>
      <w:fldSimple w:instr=" REF _Ref440272931 \r \h  \* MERGEFORMAT ">
        <w:r w:rsidR="0070782E">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768"/>
      <w:r w:rsidRPr="00F647F7">
        <w:rPr>
          <w:b w:val="0"/>
          <w:szCs w:val="24"/>
        </w:rPr>
        <w:t xml:space="preserve">Форма </w:t>
      </w:r>
      <w:bookmarkEnd w:id="781"/>
      <w:r w:rsidRPr="00F647F7">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Pr>
          <w:b w:val="0"/>
          <w:szCs w:val="24"/>
        </w:rPr>
        <w:t>выполнения работ</w:t>
      </w:r>
      <w:bookmarkEnd w:id="800"/>
      <w:bookmarkEnd w:id="801"/>
      <w:bookmarkEnd w:id="802"/>
      <w:bookmarkEnd w:id="8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F647F7">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769"/>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63EF3">
        <w:rPr>
          <w:sz w:val="24"/>
          <w:szCs w:val="24"/>
        </w:rPr>
        <w:fldChar w:fldCharType="begin"/>
      </w:r>
      <w:r w:rsidR="00D56F8C">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E63EF3">
        <w:rPr>
          <w:sz w:val="24"/>
          <w:szCs w:val="24"/>
        </w:rPr>
        <w:fldChar w:fldCharType="begin"/>
      </w:r>
      <w:r w:rsidR="00D56F8C">
        <w:rPr>
          <w:sz w:val="24"/>
          <w:szCs w:val="24"/>
        </w:rPr>
        <w:instrText xml:space="preserve"> REF _Ref440273986 \r \h </w:instrText>
      </w:r>
      <w:r w:rsidR="00E63EF3">
        <w:rPr>
          <w:sz w:val="24"/>
          <w:szCs w:val="24"/>
        </w:rPr>
      </w:r>
      <w:r w:rsidR="00E63EF3">
        <w:rPr>
          <w:sz w:val="24"/>
          <w:szCs w:val="24"/>
        </w:rPr>
        <w:fldChar w:fldCharType="separate"/>
      </w:r>
      <w:r w:rsidR="0070782E">
        <w:rPr>
          <w:sz w:val="24"/>
          <w:szCs w:val="24"/>
        </w:rPr>
        <w:t>5.2</w:t>
      </w:r>
      <w:r w:rsidR="00E63EF3">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770"/>
      <w:bookmarkStart w:id="838" w:name="_Ref93264992"/>
      <w:bookmarkStart w:id="839" w:name="_Ref93265116"/>
      <w:bookmarkStart w:id="840" w:name="_Toc98253933"/>
      <w:bookmarkStart w:id="841" w:name="_Toc165173859"/>
      <w:bookmarkStart w:id="842" w:name="_Toc423423671"/>
      <w:bookmarkEnd w:id="833"/>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4"/>
      <w:bookmarkEnd w:id="835"/>
      <w:bookmarkEnd w:id="836"/>
      <w:bookmarkEnd w:id="837"/>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771"/>
      <w:r w:rsidRPr="00F647F7">
        <w:rPr>
          <w:b w:val="0"/>
          <w:szCs w:val="24"/>
        </w:rPr>
        <w:t xml:space="preserve">Форма графика </w:t>
      </w:r>
      <w:r>
        <w:rPr>
          <w:b w:val="0"/>
          <w:szCs w:val="24"/>
        </w:rPr>
        <w:t xml:space="preserve">оплаты </w:t>
      </w:r>
      <w:bookmarkEnd w:id="843"/>
      <w:bookmarkEnd w:id="844"/>
      <w:bookmarkEnd w:id="845"/>
      <w:bookmarkEnd w:id="846"/>
      <w:bookmarkEnd w:id="847"/>
      <w:r w:rsidR="00FB7116">
        <w:rPr>
          <w:b w:val="0"/>
          <w:szCs w:val="24"/>
        </w:rPr>
        <w:t>выполнения работ</w:t>
      </w:r>
      <w:bookmarkEnd w:id="848"/>
      <w:bookmarkEnd w:id="849"/>
      <w:bookmarkEnd w:id="850"/>
      <w:bookmarkEnd w:id="85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772"/>
      <w:r w:rsidRPr="00F647F7">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63EF3">
        <w:rPr>
          <w:sz w:val="24"/>
          <w:szCs w:val="24"/>
        </w:rPr>
        <w:fldChar w:fldCharType="begin"/>
      </w:r>
      <w:r>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E63EF3">
        <w:rPr>
          <w:sz w:val="24"/>
          <w:szCs w:val="24"/>
        </w:rPr>
        <w:fldChar w:fldCharType="begin"/>
      </w:r>
      <w:r>
        <w:rPr>
          <w:sz w:val="24"/>
          <w:szCs w:val="24"/>
        </w:rPr>
        <w:instrText xml:space="preserve"> REF _Ref440361140 \r \h </w:instrText>
      </w:r>
      <w:r w:rsidR="00E63EF3">
        <w:rPr>
          <w:sz w:val="24"/>
          <w:szCs w:val="24"/>
        </w:rPr>
      </w:r>
      <w:r w:rsidR="00E63EF3">
        <w:rPr>
          <w:sz w:val="24"/>
          <w:szCs w:val="24"/>
        </w:rPr>
        <w:fldChar w:fldCharType="separate"/>
      </w:r>
      <w:r w:rsidR="0070782E">
        <w:rPr>
          <w:sz w:val="24"/>
          <w:szCs w:val="24"/>
        </w:rPr>
        <w:t>5.4</w:t>
      </w:r>
      <w:r w:rsidR="00E63EF3">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0"/>
      <w:bookmarkEnd w:id="751"/>
      <w:bookmarkEnd w:id="838"/>
      <w:bookmarkEnd w:id="839"/>
      <w:bookmarkEnd w:id="840"/>
      <w:bookmarkEnd w:id="841"/>
      <w:bookmarkEnd w:id="842"/>
      <w:bookmarkEnd w:id="861"/>
      <w:bookmarkEnd w:id="862"/>
      <w:bookmarkEnd w:id="8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774"/>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E63EF3">
              <w:fldChar w:fldCharType="begin"/>
            </w:r>
            <w:r w:rsidR="008247F3">
              <w:instrText xml:space="preserve"> REF _Ref440272931 \r \h </w:instrText>
            </w:r>
            <w:r w:rsidR="00E63EF3">
              <w:fldChar w:fldCharType="separate"/>
            </w:r>
            <w:r w:rsidR="0070782E">
              <w:t>2</w:t>
            </w:r>
            <w:r w:rsidR="00E63EF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E63EF3">
              <w:fldChar w:fldCharType="begin"/>
            </w:r>
            <w:r w:rsidR="008247F3">
              <w:instrText xml:space="preserve"> REF _Ref440272931 \r \h </w:instrText>
            </w:r>
            <w:r w:rsidR="00E63EF3">
              <w:fldChar w:fldCharType="separate"/>
            </w:r>
            <w:r w:rsidR="0070782E">
              <w:t>2</w:t>
            </w:r>
            <w:r w:rsidR="00E63EF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63EF3">
        <w:rPr>
          <w:sz w:val="24"/>
          <w:szCs w:val="24"/>
        </w:rPr>
        <w:fldChar w:fldCharType="begin"/>
      </w:r>
      <w:r>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63EF3">
        <w:rPr>
          <w:sz w:val="24"/>
          <w:szCs w:val="24"/>
        </w:rPr>
        <w:fldChar w:fldCharType="begin"/>
      </w:r>
      <w:r w:rsidR="00D56F8C">
        <w:rPr>
          <w:sz w:val="24"/>
          <w:szCs w:val="24"/>
        </w:rPr>
        <w:instrText xml:space="preserve"> REF _Ref440274025 \r \h </w:instrText>
      </w:r>
      <w:r w:rsidR="00E63EF3">
        <w:rPr>
          <w:sz w:val="24"/>
          <w:szCs w:val="24"/>
        </w:rPr>
      </w:r>
      <w:r w:rsidR="00E63EF3">
        <w:rPr>
          <w:sz w:val="24"/>
          <w:szCs w:val="24"/>
        </w:rPr>
        <w:fldChar w:fldCharType="separate"/>
      </w:r>
      <w:r w:rsidR="0070782E">
        <w:rPr>
          <w:sz w:val="24"/>
          <w:szCs w:val="24"/>
        </w:rPr>
        <w:t>2</w:t>
      </w:r>
      <w:r w:rsidR="00E63EF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E63EF3">
        <w:rPr>
          <w:sz w:val="24"/>
          <w:szCs w:val="24"/>
        </w:rPr>
        <w:fldChar w:fldCharType="begin"/>
      </w:r>
      <w:r w:rsidR="00D56F8C">
        <w:rPr>
          <w:sz w:val="24"/>
          <w:szCs w:val="24"/>
        </w:rPr>
        <w:instrText xml:space="preserve"> REF _Ref294695546 \r \h </w:instrText>
      </w:r>
      <w:r w:rsidR="00E63EF3">
        <w:rPr>
          <w:sz w:val="24"/>
          <w:szCs w:val="24"/>
        </w:rPr>
      </w:r>
      <w:r w:rsidR="00E63EF3">
        <w:rPr>
          <w:sz w:val="24"/>
          <w:szCs w:val="24"/>
        </w:rPr>
        <w:fldChar w:fldCharType="separate"/>
      </w:r>
      <w:r w:rsidR="0070782E">
        <w:rPr>
          <w:sz w:val="24"/>
          <w:szCs w:val="24"/>
        </w:rPr>
        <w:t xml:space="preserve"> 1.2.6 </w:t>
      </w:r>
      <w:r w:rsidR="00E63EF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776"/>
      <w:bookmarkEnd w:id="611"/>
      <w:r w:rsidRPr="00F647F7">
        <w:lastRenderedPageBreak/>
        <w:t xml:space="preserve">Анкета (форма </w:t>
      </w:r>
      <w:r w:rsidR="00B8118F">
        <w:t>7</w:t>
      </w:r>
      <w:r w:rsidRPr="00F647F7">
        <w:t>)</w:t>
      </w:r>
      <w:bookmarkEnd w:id="901"/>
      <w:bookmarkEnd w:id="902"/>
      <w:bookmarkEnd w:id="903"/>
      <w:bookmarkEnd w:id="904"/>
      <w:bookmarkEnd w:id="905"/>
      <w:bookmarkEnd w:id="906"/>
      <w:bookmarkEnd w:id="907"/>
      <w:bookmarkEnd w:id="908"/>
    </w:p>
    <w:p w:rsidR="004F4D80" w:rsidRPr="00F647F7"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777"/>
      <w:bookmarkStart w:id="925" w:name="_Ref444163763"/>
      <w:r w:rsidRPr="00F647F7">
        <w:rPr>
          <w:b w:val="0"/>
          <w:szCs w:val="24"/>
        </w:rPr>
        <w:t xml:space="preserve">Форма Анкеты </w:t>
      </w:r>
      <w:r w:rsidR="00C236C0">
        <w:rPr>
          <w:b w:val="0"/>
          <w:szCs w:val="24"/>
        </w:rPr>
        <w:t>Участник</w:t>
      </w:r>
      <w:r>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361390"/>
      <w:bookmarkStart w:id="933" w:name="_Toc441131778"/>
      <w:bookmarkStart w:id="934" w:name="_Ref444163668"/>
      <w:bookmarkStart w:id="935" w:name="_Ref444163784"/>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250D0D" w:rsidRDefault="00250D0D" w:rsidP="00250D0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250D0D" w:rsidRPr="00B14F64" w:rsidRDefault="00250D0D" w:rsidP="00250D0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250D0D" w:rsidRPr="00B14F64" w:rsidRDefault="00250D0D" w:rsidP="00250D0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250D0D" w:rsidRPr="00B14F64" w:rsidRDefault="00250D0D" w:rsidP="00250D0D">
      <w:pPr>
        <w:sectPr w:rsidR="00250D0D"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6" w:name="P230"/>
            <w:bookmarkEnd w:id="936"/>
            <w:r w:rsidRPr="00316742">
              <w:rPr>
                <w:rFonts w:ascii="Times New Roman" w:hAnsi="Times New Roman" w:cs="Times New Roman"/>
                <w:sz w:val="22"/>
                <w:szCs w:val="22"/>
              </w:rPr>
              <w:t>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bookmarkStart w:id="937" w:name="P242"/>
            <w:bookmarkEnd w:id="937"/>
            <w:r w:rsidRPr="00316742">
              <w:rPr>
                <w:rFonts w:ascii="Times New Roman" w:hAnsi="Times New Roman" w:cs="Times New Roman"/>
                <w:sz w:val="22"/>
                <w:szCs w:val="22"/>
              </w:rPr>
              <w:t>4.</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250D0D" w:rsidRPr="00316742" w:rsidRDefault="00250D0D" w:rsidP="00523966">
            <w:pPr>
              <w:jc w:val="center"/>
            </w:pPr>
          </w:p>
        </w:tc>
        <w:tc>
          <w:tcPr>
            <w:tcW w:w="1417" w:type="dxa"/>
            <w:vMerge/>
          </w:tcPr>
          <w:p w:rsidR="00250D0D" w:rsidRPr="00316742" w:rsidRDefault="00250D0D" w:rsidP="00523966">
            <w:pPr>
              <w:jc w:val="center"/>
            </w:pP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250D0D" w:rsidRPr="00316742" w:rsidRDefault="00250D0D" w:rsidP="00523966">
            <w:pPr>
              <w:jc w:val="center"/>
            </w:pPr>
          </w:p>
        </w:tc>
        <w:tc>
          <w:tcPr>
            <w:tcW w:w="1417" w:type="dxa"/>
          </w:tcPr>
          <w:p w:rsidR="00250D0D" w:rsidRPr="00316742" w:rsidRDefault="00250D0D" w:rsidP="00523966">
            <w:pPr>
              <w:pStyle w:val="ConsPlusNormal"/>
              <w:jc w:val="center"/>
              <w:rPr>
                <w:rFonts w:ascii="Times New Roman" w:hAnsi="Times New Roman" w:cs="Times New Roman"/>
                <w:sz w:val="22"/>
                <w:szCs w:val="22"/>
              </w:rPr>
            </w:pP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8" w:name="P258"/>
            <w:bookmarkEnd w:id="938"/>
            <w:r w:rsidRPr="00316742">
              <w:rPr>
                <w:rFonts w:ascii="Times New Roman" w:hAnsi="Times New Roman" w:cs="Times New Roman"/>
                <w:sz w:val="22"/>
                <w:szCs w:val="22"/>
              </w:rPr>
              <w:lastRenderedPageBreak/>
              <w:t>7.</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250D0D" w:rsidRDefault="00250D0D" w:rsidP="00250D0D">
      <w:pPr>
        <w:pStyle w:val="ConsPlusNonformat"/>
        <w:jc w:val="both"/>
        <w:rPr>
          <w:rFonts w:ascii="Times New Roman" w:hAnsi="Times New Roman" w:cs="Times New Roman"/>
          <w:sz w:val="22"/>
          <w:szCs w:val="22"/>
        </w:rPr>
      </w:pPr>
    </w:p>
    <w:p w:rsidR="00250D0D" w:rsidRPr="00197CB9" w:rsidRDefault="00250D0D" w:rsidP="00250D0D">
      <w:pPr>
        <w:pStyle w:val="ConsPlusNonformat"/>
        <w:jc w:val="both"/>
        <w:rPr>
          <w:rFonts w:ascii="Times New Roman" w:hAnsi="Times New Roman" w:cs="Times New Roman"/>
          <w:sz w:val="22"/>
          <w:szCs w:val="22"/>
        </w:rPr>
      </w:pPr>
    </w:p>
    <w:p w:rsidR="00250D0D" w:rsidRPr="00DB6009" w:rsidRDefault="00250D0D" w:rsidP="00250D0D">
      <w:pPr>
        <w:autoSpaceDE w:val="0"/>
        <w:autoSpaceDN w:val="0"/>
        <w:adjustRightInd w:val="0"/>
        <w:spacing w:line="240" w:lineRule="auto"/>
        <w:ind w:firstLine="540"/>
        <w:outlineLvl w:val="3"/>
        <w:rPr>
          <w:bdr w:val="none" w:sz="0" w:space="0" w:color="auto" w:frame="1"/>
        </w:rPr>
      </w:pPr>
    </w:p>
    <w:p w:rsidR="00250D0D" w:rsidRPr="00DB6009" w:rsidRDefault="00250D0D" w:rsidP="00250D0D">
      <w:pPr>
        <w:autoSpaceDE w:val="0"/>
        <w:autoSpaceDN w:val="0"/>
        <w:adjustRightInd w:val="0"/>
        <w:spacing w:line="240" w:lineRule="auto"/>
        <w:outlineLvl w:val="3"/>
      </w:pPr>
    </w:p>
    <w:p w:rsidR="00250D0D" w:rsidRPr="00DB6009" w:rsidRDefault="00250D0D" w:rsidP="00250D0D">
      <w:pPr>
        <w:spacing w:line="240" w:lineRule="auto"/>
      </w:pPr>
    </w:p>
    <w:p w:rsidR="00250D0D" w:rsidRPr="00DB6009" w:rsidRDefault="00250D0D" w:rsidP="00250D0D">
      <w:pPr>
        <w:spacing w:line="240" w:lineRule="auto"/>
      </w:pPr>
    </w:p>
    <w:p w:rsidR="00250D0D" w:rsidRPr="00DB6009" w:rsidRDefault="00250D0D" w:rsidP="00250D0D">
      <w:pPr>
        <w:spacing w:line="240" w:lineRule="auto"/>
        <w:ind w:firstLine="708"/>
      </w:pPr>
    </w:p>
    <w:p w:rsidR="00250D0D" w:rsidRPr="00DB6009" w:rsidRDefault="00250D0D" w:rsidP="00250D0D">
      <w:pPr>
        <w:spacing w:line="240" w:lineRule="auto"/>
      </w:pPr>
    </w:p>
    <w:p w:rsidR="00250D0D" w:rsidRPr="00DB6009" w:rsidRDefault="00250D0D" w:rsidP="00250D0D">
      <w:pPr>
        <w:spacing w:line="240" w:lineRule="auto"/>
        <w:ind w:right="423"/>
        <w:rPr>
          <w:sz w:val="28"/>
        </w:rPr>
      </w:pPr>
    </w:p>
    <w:p w:rsidR="00250D0D" w:rsidRPr="00DB6009" w:rsidRDefault="00250D0D" w:rsidP="00250D0D">
      <w:pPr>
        <w:spacing w:line="240" w:lineRule="auto"/>
        <w:ind w:right="423"/>
        <w:rPr>
          <w:sz w:val="28"/>
        </w:rPr>
      </w:pPr>
    </w:p>
    <w:tbl>
      <w:tblPr>
        <w:tblW w:w="0" w:type="auto"/>
        <w:tblInd w:w="108" w:type="dxa"/>
        <w:tblLook w:val="01E0"/>
      </w:tblPr>
      <w:tblGrid>
        <w:gridCol w:w="3960"/>
        <w:gridCol w:w="1002"/>
        <w:gridCol w:w="4677"/>
      </w:tblGrid>
      <w:tr w:rsidR="00250D0D" w:rsidRPr="00DB6009" w:rsidTr="00523966">
        <w:tc>
          <w:tcPr>
            <w:tcW w:w="3960"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250D0D" w:rsidRPr="00DB6009" w:rsidRDefault="00250D0D" w:rsidP="00523966">
            <w:pPr>
              <w:tabs>
                <w:tab w:val="left" w:pos="1080"/>
              </w:tabs>
              <w:spacing w:line="240" w:lineRule="auto"/>
              <w:ind w:firstLine="540"/>
              <w:rPr>
                <w:sz w:val="20"/>
                <w:szCs w:val="20"/>
              </w:rPr>
            </w:pPr>
          </w:p>
        </w:tc>
        <w:tc>
          <w:tcPr>
            <w:tcW w:w="4677"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250D0D" w:rsidRPr="00DB6009" w:rsidRDefault="00250D0D" w:rsidP="00250D0D">
      <w:pPr>
        <w:tabs>
          <w:tab w:val="left" w:pos="1080"/>
        </w:tabs>
        <w:spacing w:line="240" w:lineRule="auto"/>
        <w:ind w:firstLine="540"/>
        <w:rPr>
          <w:b/>
        </w:rPr>
      </w:pPr>
      <w:r w:rsidRPr="00DB6009">
        <w:rPr>
          <w:b/>
        </w:rPr>
        <w:t>М.П.</w:t>
      </w:r>
    </w:p>
    <w:p w:rsidR="00250D0D" w:rsidRDefault="00250D0D" w:rsidP="00250D0D">
      <w:pPr>
        <w:ind w:firstLine="0"/>
      </w:pPr>
    </w:p>
    <w:p w:rsidR="00250D0D" w:rsidRDefault="00250D0D" w:rsidP="00250D0D">
      <w:pPr>
        <w:ind w:right="-1"/>
        <w:rPr>
          <w:color w:val="000000"/>
        </w:rPr>
      </w:pP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(подпись, М.П.)</w:t>
      </w: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250D0D" w:rsidRDefault="00250D0D" w:rsidP="00250D0D">
      <w:pPr>
        <w:jc w:val="right"/>
        <w:outlineLvl w:val="0"/>
      </w:pPr>
    </w:p>
    <w:p w:rsidR="004F4D80" w:rsidRDefault="004F4D80" w:rsidP="004F4D80">
      <w:pPr>
        <w:jc w:val="right"/>
        <w:outlineLvl w:val="0"/>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9" w:name="_Toc125426243"/>
      <w:bookmarkStart w:id="940" w:name="_Toc396984070"/>
      <w:bookmarkStart w:id="941" w:name="_Toc423423673"/>
      <w:r>
        <w:br w:type="page"/>
      </w:r>
    </w:p>
    <w:p w:rsidR="004F4D80" w:rsidRPr="007417E6" w:rsidRDefault="004F4D80" w:rsidP="004F4D80">
      <w:pPr>
        <w:pStyle w:val="3"/>
        <w:rPr>
          <w:sz w:val="22"/>
        </w:rPr>
      </w:pPr>
      <w:bookmarkStart w:id="942" w:name="_Toc439170691"/>
      <w:bookmarkStart w:id="943" w:name="_Toc439172793"/>
      <w:bookmarkStart w:id="944" w:name="_Toc439173237"/>
      <w:bookmarkStart w:id="945" w:name="_Toc439238233"/>
      <w:bookmarkStart w:id="946" w:name="_Toc439252780"/>
      <w:bookmarkStart w:id="947" w:name="_Toc439323754"/>
      <w:bookmarkStart w:id="948" w:name="_Toc440361391"/>
      <w:bookmarkStart w:id="949" w:name="_Toc440376146"/>
      <w:bookmarkStart w:id="950" w:name="_Toc440376273"/>
      <w:bookmarkStart w:id="951" w:name="_Toc440382531"/>
      <w:bookmarkStart w:id="952" w:name="_Toc440447201"/>
      <w:bookmarkStart w:id="953" w:name="_Toc440620881"/>
      <w:bookmarkStart w:id="954" w:name="_Toc440631516"/>
      <w:bookmarkStart w:id="955" w:name="_Toc440875755"/>
      <w:bookmarkStart w:id="956" w:name="_Toc441131779"/>
      <w:r>
        <w:rPr>
          <w:szCs w:val="24"/>
        </w:rPr>
        <w:lastRenderedPageBreak/>
        <w:t>Инструкции по заполнению</w:t>
      </w:r>
      <w:bookmarkEnd w:id="939"/>
      <w:r>
        <w:rPr>
          <w:szCs w:val="24"/>
        </w:rPr>
        <w:t xml:space="preserve"> Анкеты </w:t>
      </w:r>
      <w:r w:rsidR="00C236C0">
        <w:rPr>
          <w:szCs w:val="24"/>
        </w:rPr>
        <w:t>Участник</w:t>
      </w:r>
      <w:r>
        <w:rPr>
          <w:szCs w:val="24"/>
        </w:rPr>
        <w:t>а</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63EF3">
        <w:rPr>
          <w:sz w:val="24"/>
          <w:szCs w:val="24"/>
        </w:rPr>
        <w:fldChar w:fldCharType="begin"/>
      </w:r>
      <w:r w:rsidR="00D56F8C">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3668 \r \h  \* MERGEFORMAT ">
        <w:r w:rsidR="0070782E">
          <w:rPr>
            <w:sz w:val="24"/>
            <w:szCs w:val="24"/>
          </w:rPr>
          <w:t>5.7.2</w:t>
        </w:r>
      </w:fldSimple>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7"/>
      <w:bookmarkEnd w:id="958"/>
      <w:bookmarkEnd w:id="959"/>
      <w:bookmarkEnd w:id="960"/>
      <w:bookmarkEnd w:id="961"/>
      <w:bookmarkEnd w:id="962"/>
      <w:bookmarkEnd w:id="963"/>
    </w:p>
    <w:p w:rsidR="004F4D80" w:rsidRPr="00D904EF" w:rsidRDefault="004F4D80" w:rsidP="004F4D80">
      <w:pPr>
        <w:pStyle w:val="3"/>
        <w:rPr>
          <w:szCs w:val="24"/>
        </w:rPr>
      </w:pPr>
      <w:bookmarkStart w:id="964" w:name="_Toc98253943"/>
      <w:bookmarkStart w:id="965" w:name="_Toc157248195"/>
      <w:bookmarkStart w:id="966" w:name="_Toc157496564"/>
      <w:bookmarkStart w:id="967" w:name="_Toc158206103"/>
      <w:bookmarkStart w:id="968" w:name="_Toc164057788"/>
      <w:bookmarkStart w:id="969" w:name="_Toc164137138"/>
      <w:bookmarkStart w:id="970" w:name="_Toc164161298"/>
      <w:bookmarkStart w:id="971" w:name="_Toc165173869"/>
      <w:bookmarkStart w:id="972" w:name="_Toc439170693"/>
      <w:bookmarkStart w:id="973" w:name="_Toc439172795"/>
      <w:bookmarkStart w:id="974" w:name="_Toc439173239"/>
      <w:bookmarkStart w:id="975" w:name="_Toc439238235"/>
      <w:bookmarkStart w:id="976" w:name="_Toc439252782"/>
      <w:bookmarkStart w:id="977" w:name="_Toc439323756"/>
      <w:bookmarkStart w:id="978" w:name="_Toc440361393"/>
      <w:bookmarkStart w:id="979" w:name="_Toc440376275"/>
      <w:bookmarkStart w:id="980" w:name="_Toc440382533"/>
      <w:bookmarkStart w:id="981" w:name="_Toc440447203"/>
      <w:bookmarkStart w:id="982" w:name="_Toc440620883"/>
      <w:bookmarkStart w:id="983" w:name="_Toc440631518"/>
      <w:bookmarkStart w:id="984" w:name="_Toc440875757"/>
      <w:bookmarkStart w:id="985" w:name="_Toc441131781"/>
      <w:r w:rsidRPr="00D904EF">
        <w:rPr>
          <w:szCs w:val="24"/>
        </w:rPr>
        <w:t>Форма Справки о перечне и годовых объемах выполнения аналогичных договоров</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6" w:name="_Toc98253944"/>
      <w:bookmarkStart w:id="987" w:name="_Toc157248196"/>
      <w:bookmarkStart w:id="988" w:name="_Toc157496565"/>
      <w:bookmarkStart w:id="989" w:name="_Toc158206104"/>
      <w:bookmarkStart w:id="990" w:name="_Toc164057789"/>
      <w:bookmarkStart w:id="991" w:name="_Toc164137139"/>
      <w:bookmarkStart w:id="992" w:name="_Toc164161299"/>
      <w:bookmarkStart w:id="993" w:name="_Toc165173870"/>
      <w:r>
        <w:rPr>
          <w:szCs w:val="24"/>
        </w:rPr>
        <w:br w:type="page"/>
      </w:r>
    </w:p>
    <w:p w:rsidR="004F4D80" w:rsidRPr="00D904EF" w:rsidRDefault="004F4D80" w:rsidP="004F4D80">
      <w:pPr>
        <w:pStyle w:val="3"/>
        <w:rPr>
          <w:szCs w:val="24"/>
        </w:rPr>
      </w:pPr>
      <w:bookmarkStart w:id="994" w:name="_Toc439170694"/>
      <w:bookmarkStart w:id="995" w:name="_Toc439172796"/>
      <w:bookmarkStart w:id="996" w:name="_Toc439173240"/>
      <w:bookmarkStart w:id="997" w:name="_Toc439238236"/>
      <w:bookmarkStart w:id="998" w:name="_Toc439252783"/>
      <w:bookmarkStart w:id="999" w:name="_Toc439323757"/>
      <w:bookmarkStart w:id="1000" w:name="_Toc440361394"/>
      <w:bookmarkStart w:id="1001" w:name="_Toc440376276"/>
      <w:bookmarkStart w:id="1002" w:name="_Toc440382534"/>
      <w:bookmarkStart w:id="1003" w:name="_Toc440447204"/>
      <w:bookmarkStart w:id="1004" w:name="_Toc440620884"/>
      <w:bookmarkStart w:id="1005" w:name="_Toc440631519"/>
      <w:bookmarkStart w:id="1006" w:name="_Toc440875758"/>
      <w:bookmarkStart w:id="1007" w:name="_Toc441131782"/>
      <w:r w:rsidRPr="00D904EF">
        <w:rPr>
          <w:szCs w:val="24"/>
        </w:rPr>
        <w:lastRenderedPageBreak/>
        <w:t>Инструкции по заполнению</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63EF3">
        <w:rPr>
          <w:sz w:val="24"/>
          <w:szCs w:val="24"/>
        </w:rPr>
        <w:fldChar w:fldCharType="begin"/>
      </w:r>
      <w:r w:rsidR="00D90031">
        <w:rPr>
          <w:sz w:val="24"/>
          <w:szCs w:val="24"/>
        </w:rPr>
        <w:instrText xml:space="preserve"> REF _Ref440274159 \r \h </w:instrText>
      </w:r>
      <w:r w:rsidR="00E63EF3">
        <w:rPr>
          <w:sz w:val="24"/>
          <w:szCs w:val="24"/>
        </w:rPr>
      </w:r>
      <w:r w:rsidR="00E63EF3">
        <w:rPr>
          <w:sz w:val="24"/>
          <w:szCs w:val="24"/>
        </w:rPr>
        <w:fldChar w:fldCharType="separate"/>
      </w:r>
      <w:r w:rsidR="0070782E">
        <w:rPr>
          <w:sz w:val="24"/>
          <w:szCs w:val="24"/>
        </w:rPr>
        <w:t>4</w:t>
      </w:r>
      <w:r w:rsidR="00E63EF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8" w:name="_Ref55336389"/>
      <w:bookmarkStart w:id="1009" w:name="_Toc57314677"/>
      <w:bookmarkStart w:id="1010" w:name="_Toc69728991"/>
      <w:bookmarkStart w:id="1011" w:name="_Toc98253945"/>
      <w:bookmarkStart w:id="1012" w:name="_Toc165173871"/>
      <w:bookmarkStart w:id="1013"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4" w:name="_Ref440881887"/>
      <w:bookmarkStart w:id="1015" w:name="_Toc441131783"/>
      <w:r w:rsidRPr="00F647F7">
        <w:lastRenderedPageBreak/>
        <w:t xml:space="preserve">Справка о материально-технических ресурсах (форма </w:t>
      </w:r>
      <w:r w:rsidR="00B8118F">
        <w:t>9</w:t>
      </w:r>
      <w:r w:rsidRPr="00F647F7">
        <w:t>)</w:t>
      </w:r>
      <w:bookmarkEnd w:id="1008"/>
      <w:bookmarkEnd w:id="1009"/>
      <w:bookmarkEnd w:id="1010"/>
      <w:bookmarkEnd w:id="1011"/>
      <w:bookmarkEnd w:id="1012"/>
      <w:bookmarkEnd w:id="1013"/>
      <w:bookmarkEnd w:id="1014"/>
      <w:bookmarkEnd w:id="1015"/>
    </w:p>
    <w:p w:rsidR="004F4D80" w:rsidRPr="00D904EF" w:rsidRDefault="004F4D80" w:rsidP="004F4D80">
      <w:pPr>
        <w:pStyle w:val="3"/>
        <w:rPr>
          <w:szCs w:val="24"/>
        </w:rPr>
      </w:pPr>
      <w:bookmarkStart w:id="1016" w:name="_Toc98253946"/>
      <w:bookmarkStart w:id="1017" w:name="_Toc157248198"/>
      <w:bookmarkStart w:id="1018" w:name="_Toc157496567"/>
      <w:bookmarkStart w:id="1019" w:name="_Toc158206106"/>
      <w:bookmarkStart w:id="1020" w:name="_Toc164057791"/>
      <w:bookmarkStart w:id="1021" w:name="_Toc164137141"/>
      <w:bookmarkStart w:id="1022" w:name="_Toc164161301"/>
      <w:bookmarkStart w:id="1023" w:name="_Toc165173872"/>
      <w:bookmarkStart w:id="1024" w:name="_Toc439170696"/>
      <w:bookmarkStart w:id="1025" w:name="_Toc439172798"/>
      <w:bookmarkStart w:id="1026" w:name="_Toc439173242"/>
      <w:bookmarkStart w:id="1027" w:name="_Toc439238238"/>
      <w:bookmarkStart w:id="1028" w:name="_Toc439252785"/>
      <w:bookmarkStart w:id="1029" w:name="_Toc439323759"/>
      <w:bookmarkStart w:id="1030" w:name="_Toc440361396"/>
      <w:bookmarkStart w:id="1031" w:name="_Toc440376278"/>
      <w:bookmarkStart w:id="1032" w:name="_Toc440382536"/>
      <w:bookmarkStart w:id="1033" w:name="_Toc440447206"/>
      <w:bookmarkStart w:id="1034" w:name="_Toc440620886"/>
      <w:bookmarkStart w:id="1035" w:name="_Toc440631521"/>
      <w:bookmarkStart w:id="1036" w:name="_Toc440875760"/>
      <w:bookmarkStart w:id="1037" w:name="_Toc441131784"/>
      <w:r w:rsidRPr="00D904EF">
        <w:rPr>
          <w:szCs w:val="24"/>
        </w:rPr>
        <w:t>Форма Справки о материально-технических ресурсах</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8" w:name="_Toc98253947"/>
      <w:bookmarkStart w:id="1039" w:name="_Toc157248199"/>
      <w:bookmarkStart w:id="1040" w:name="_Toc157496568"/>
      <w:bookmarkStart w:id="1041" w:name="_Toc158206107"/>
      <w:bookmarkStart w:id="1042" w:name="_Toc164057792"/>
      <w:bookmarkStart w:id="1043" w:name="_Toc164137142"/>
      <w:bookmarkStart w:id="1044" w:name="_Toc164161302"/>
      <w:bookmarkStart w:id="1045" w:name="_Toc165173873"/>
    </w:p>
    <w:p w:rsidR="004F4D80" w:rsidRPr="00D904EF" w:rsidRDefault="004F4D80" w:rsidP="004F4D80">
      <w:pPr>
        <w:pStyle w:val="3"/>
        <w:rPr>
          <w:szCs w:val="24"/>
        </w:rPr>
      </w:pPr>
      <w:bookmarkStart w:id="1046" w:name="_Toc439170697"/>
      <w:bookmarkStart w:id="1047" w:name="_Toc439172799"/>
      <w:bookmarkStart w:id="1048" w:name="_Toc439173243"/>
      <w:bookmarkStart w:id="1049" w:name="_Toc439238239"/>
      <w:bookmarkStart w:id="1050" w:name="_Toc439252786"/>
      <w:bookmarkStart w:id="1051" w:name="_Toc439323760"/>
      <w:bookmarkStart w:id="1052" w:name="_Toc440361397"/>
      <w:bookmarkStart w:id="1053" w:name="_Toc440376279"/>
      <w:bookmarkStart w:id="1054" w:name="_Toc440382537"/>
      <w:bookmarkStart w:id="1055" w:name="_Toc440447207"/>
      <w:bookmarkStart w:id="1056" w:name="_Toc440620887"/>
      <w:bookmarkStart w:id="1057" w:name="_Toc440631522"/>
      <w:bookmarkStart w:id="1058" w:name="_Toc440875761"/>
      <w:bookmarkStart w:id="1059" w:name="_Toc441131785"/>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0" w:name="_Ref55336398"/>
      <w:bookmarkStart w:id="1061" w:name="_Toc57314678"/>
      <w:bookmarkStart w:id="1062" w:name="_Toc69728992"/>
      <w:bookmarkStart w:id="1063" w:name="_Toc98253948"/>
      <w:bookmarkStart w:id="1064" w:name="_Toc165173874"/>
      <w:bookmarkStart w:id="1065"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6" w:name="_Ref440881894"/>
      <w:bookmarkStart w:id="1067" w:name="_Toc441131786"/>
      <w:r w:rsidRPr="00F647F7">
        <w:lastRenderedPageBreak/>
        <w:t xml:space="preserve">Справка о кадровых ресурсах (форма </w:t>
      </w:r>
      <w:r w:rsidR="00B8118F">
        <w:t>10</w:t>
      </w:r>
      <w:r w:rsidRPr="00F647F7">
        <w:t>)</w:t>
      </w:r>
      <w:bookmarkEnd w:id="1060"/>
      <w:bookmarkEnd w:id="1061"/>
      <w:bookmarkEnd w:id="1062"/>
      <w:bookmarkEnd w:id="1063"/>
      <w:bookmarkEnd w:id="1064"/>
      <w:bookmarkEnd w:id="1065"/>
      <w:bookmarkEnd w:id="1066"/>
      <w:bookmarkEnd w:id="1067"/>
    </w:p>
    <w:p w:rsidR="004F4D80" w:rsidRPr="00D904EF" w:rsidRDefault="004F4D80" w:rsidP="004F4D80">
      <w:pPr>
        <w:pStyle w:val="3"/>
        <w:rPr>
          <w:szCs w:val="24"/>
        </w:rPr>
      </w:pPr>
      <w:bookmarkStart w:id="1068" w:name="_Toc98253949"/>
      <w:bookmarkStart w:id="1069" w:name="_Toc157248201"/>
      <w:bookmarkStart w:id="1070" w:name="_Toc157496570"/>
      <w:bookmarkStart w:id="1071" w:name="_Toc158206109"/>
      <w:bookmarkStart w:id="1072" w:name="_Toc164057794"/>
      <w:bookmarkStart w:id="1073" w:name="_Toc164137144"/>
      <w:bookmarkStart w:id="1074" w:name="_Toc164161304"/>
      <w:bookmarkStart w:id="1075" w:name="_Toc165173875"/>
      <w:bookmarkStart w:id="1076" w:name="_Toc439170699"/>
      <w:bookmarkStart w:id="1077" w:name="_Toc439172801"/>
      <w:bookmarkStart w:id="1078" w:name="_Toc439173245"/>
      <w:bookmarkStart w:id="1079" w:name="_Toc439238241"/>
      <w:bookmarkStart w:id="1080" w:name="_Toc439252788"/>
      <w:bookmarkStart w:id="1081" w:name="_Toc439323762"/>
      <w:bookmarkStart w:id="1082" w:name="_Toc440361399"/>
      <w:bookmarkStart w:id="1083" w:name="_Toc440376281"/>
      <w:bookmarkStart w:id="1084" w:name="_Toc440382539"/>
      <w:bookmarkStart w:id="1085" w:name="_Toc440447209"/>
      <w:bookmarkStart w:id="1086" w:name="_Toc440620889"/>
      <w:bookmarkStart w:id="1087" w:name="_Toc440631524"/>
      <w:bookmarkStart w:id="1088" w:name="_Toc440875763"/>
      <w:bookmarkStart w:id="1089" w:name="_Toc441131787"/>
      <w:r w:rsidRPr="00D904EF">
        <w:rPr>
          <w:szCs w:val="24"/>
        </w:rPr>
        <w:t>Форма Справки о кадровых ресурсах</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0" w:name="_Toc98253950"/>
      <w:bookmarkStart w:id="1091" w:name="_Toc157248202"/>
      <w:bookmarkStart w:id="1092" w:name="_Toc157496571"/>
      <w:bookmarkStart w:id="1093" w:name="_Toc158206110"/>
      <w:bookmarkStart w:id="1094" w:name="_Toc164057795"/>
      <w:bookmarkStart w:id="1095" w:name="_Toc164137145"/>
      <w:bookmarkStart w:id="1096" w:name="_Toc164161305"/>
      <w:bookmarkStart w:id="1097" w:name="_Toc165173876"/>
      <w:r>
        <w:rPr>
          <w:b/>
          <w:szCs w:val="24"/>
        </w:rPr>
        <w:br w:type="page"/>
      </w:r>
    </w:p>
    <w:p w:rsidR="004F4D80" w:rsidRPr="00D904EF" w:rsidRDefault="004F4D80" w:rsidP="004F4D80">
      <w:pPr>
        <w:pStyle w:val="3"/>
        <w:rPr>
          <w:szCs w:val="24"/>
        </w:rPr>
      </w:pPr>
      <w:bookmarkStart w:id="1098" w:name="_Toc439170700"/>
      <w:bookmarkStart w:id="1099" w:name="_Toc439172802"/>
      <w:bookmarkStart w:id="1100" w:name="_Toc439173246"/>
      <w:bookmarkStart w:id="1101" w:name="_Toc439238242"/>
      <w:bookmarkStart w:id="1102" w:name="_Toc439252789"/>
      <w:bookmarkStart w:id="1103" w:name="_Toc439323763"/>
      <w:bookmarkStart w:id="1104" w:name="_Toc440361400"/>
      <w:bookmarkStart w:id="1105" w:name="_Toc440376282"/>
      <w:bookmarkStart w:id="1106" w:name="_Toc440382540"/>
      <w:bookmarkStart w:id="1107" w:name="_Toc440447210"/>
      <w:bookmarkStart w:id="1108" w:name="_Toc440620890"/>
      <w:bookmarkStart w:id="1109" w:name="_Toc440631525"/>
      <w:bookmarkStart w:id="1110" w:name="_Toc440875764"/>
      <w:bookmarkStart w:id="1111" w:name="_Toc441131788"/>
      <w:r w:rsidRPr="00D904EF">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2" w:name="_Toc165173881"/>
      <w:bookmarkStart w:id="1113" w:name="_Ref194749267"/>
      <w:bookmarkStart w:id="1114" w:name="_Toc423423677"/>
      <w:bookmarkStart w:id="1115" w:name="_Ref440271993"/>
      <w:bookmarkStart w:id="1116" w:name="_Ref440274659"/>
      <w:bookmarkStart w:id="1117" w:name="_Toc441131789"/>
      <w:bookmarkStart w:id="1118" w:name="_Ref90381523"/>
      <w:bookmarkStart w:id="1119" w:name="_Toc90385124"/>
      <w:bookmarkStart w:id="1120" w:name="_Ref96861029"/>
      <w:bookmarkStart w:id="1121" w:name="_Toc97651410"/>
      <w:bookmarkStart w:id="1122"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12"/>
      <w:bookmarkEnd w:id="1113"/>
      <w:bookmarkEnd w:id="1114"/>
      <w:bookmarkEnd w:id="1115"/>
      <w:bookmarkEnd w:id="1116"/>
      <w:bookmarkEnd w:id="1117"/>
    </w:p>
    <w:p w:rsidR="004F4D80" w:rsidRPr="00D904EF" w:rsidRDefault="004F4D80" w:rsidP="004F4D80">
      <w:pPr>
        <w:pStyle w:val="3"/>
        <w:rPr>
          <w:szCs w:val="24"/>
        </w:rPr>
      </w:pPr>
      <w:bookmarkStart w:id="1123" w:name="_Toc97651411"/>
      <w:bookmarkStart w:id="1124" w:name="_Toc98253956"/>
      <w:bookmarkStart w:id="1125" w:name="_Toc157248208"/>
      <w:bookmarkStart w:id="1126" w:name="_Toc157496577"/>
      <w:bookmarkStart w:id="1127" w:name="_Toc158206116"/>
      <w:bookmarkStart w:id="1128" w:name="_Toc164057801"/>
      <w:bookmarkStart w:id="1129" w:name="_Toc164137151"/>
      <w:bookmarkStart w:id="1130" w:name="_Toc164161311"/>
      <w:bookmarkStart w:id="1131" w:name="_Toc165173882"/>
      <w:bookmarkStart w:id="1132" w:name="_Toc439170702"/>
      <w:bookmarkStart w:id="1133" w:name="_Toc439172804"/>
      <w:bookmarkStart w:id="1134" w:name="_Toc439173248"/>
      <w:bookmarkStart w:id="1135" w:name="_Toc439238244"/>
      <w:bookmarkStart w:id="1136" w:name="_Toc439252791"/>
      <w:bookmarkStart w:id="1137" w:name="_Toc439323765"/>
      <w:bookmarkStart w:id="1138" w:name="_Toc440361402"/>
      <w:bookmarkStart w:id="1139" w:name="_Toc440376284"/>
      <w:bookmarkStart w:id="1140" w:name="_Toc440382542"/>
      <w:bookmarkStart w:id="1141" w:name="_Toc440447212"/>
      <w:bookmarkStart w:id="1142" w:name="_Toc440620892"/>
      <w:bookmarkStart w:id="1143" w:name="_Toc440631527"/>
      <w:bookmarkStart w:id="1144" w:name="_Toc440875766"/>
      <w:bookmarkStart w:id="1145"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6" w:name="_Toc97651412"/>
      <w:bookmarkStart w:id="1147" w:name="_Toc98253957"/>
      <w:bookmarkStart w:id="1148" w:name="_Toc157248209"/>
      <w:bookmarkStart w:id="1149" w:name="_Toc157496578"/>
      <w:bookmarkStart w:id="1150" w:name="_Toc158206117"/>
      <w:bookmarkStart w:id="1151" w:name="_Toc164057802"/>
      <w:bookmarkStart w:id="1152" w:name="_Toc164137152"/>
      <w:bookmarkStart w:id="1153" w:name="_Toc164161312"/>
      <w:bookmarkStart w:id="1154" w:name="_Toc165173883"/>
      <w:r>
        <w:rPr>
          <w:b/>
          <w:szCs w:val="24"/>
        </w:rPr>
        <w:br w:type="page"/>
      </w:r>
    </w:p>
    <w:p w:rsidR="004F4D80" w:rsidRPr="00D904EF" w:rsidRDefault="004F4D80" w:rsidP="004F4D80">
      <w:pPr>
        <w:pStyle w:val="3"/>
        <w:rPr>
          <w:szCs w:val="24"/>
        </w:rPr>
      </w:pPr>
      <w:bookmarkStart w:id="1155" w:name="_Toc439170703"/>
      <w:bookmarkStart w:id="1156" w:name="_Toc439172805"/>
      <w:bookmarkStart w:id="1157" w:name="_Toc439173249"/>
      <w:bookmarkStart w:id="1158" w:name="_Toc439238245"/>
      <w:bookmarkStart w:id="1159" w:name="_Toc439252792"/>
      <w:bookmarkStart w:id="1160" w:name="_Toc439323766"/>
      <w:bookmarkStart w:id="1161" w:name="_Toc440361403"/>
      <w:bookmarkStart w:id="1162" w:name="_Toc440376285"/>
      <w:bookmarkStart w:id="1163" w:name="_Toc440382543"/>
      <w:bookmarkStart w:id="1164" w:name="_Toc440447213"/>
      <w:bookmarkStart w:id="1165" w:name="_Toc440620893"/>
      <w:bookmarkStart w:id="1166" w:name="_Toc440631528"/>
      <w:bookmarkStart w:id="1167" w:name="_Toc440875767"/>
      <w:bookmarkStart w:id="1168" w:name="_Toc441131791"/>
      <w:r w:rsidRPr="00D904EF">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8"/>
    <w:bookmarkEnd w:id="1119"/>
    <w:bookmarkEnd w:id="1120"/>
    <w:bookmarkEnd w:id="1121"/>
    <w:bookmarkEnd w:id="112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9"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0" w:name="_Toc423423680"/>
      <w:bookmarkStart w:id="1171" w:name="_Ref440272035"/>
      <w:bookmarkStart w:id="1172" w:name="_Ref440274733"/>
      <w:bookmarkStart w:id="1173" w:name="_Toc441131792"/>
      <w:bookmarkStart w:id="1174" w:name="_Ref4441786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9"/>
      <w:bookmarkEnd w:id="1170"/>
      <w:bookmarkEnd w:id="1171"/>
      <w:bookmarkEnd w:id="1172"/>
      <w:bookmarkEnd w:id="1173"/>
      <w:bookmarkEnd w:id="1174"/>
    </w:p>
    <w:p w:rsidR="004F4D80" w:rsidRPr="00E87023" w:rsidRDefault="004F4D80" w:rsidP="004F4D80">
      <w:pPr>
        <w:pStyle w:val="3"/>
        <w:rPr>
          <w:sz w:val="22"/>
        </w:rPr>
      </w:pPr>
      <w:bookmarkStart w:id="1175" w:name="_Toc343690584"/>
      <w:bookmarkStart w:id="1176" w:name="_Toc372294428"/>
      <w:bookmarkStart w:id="1177" w:name="_Toc379288896"/>
      <w:bookmarkStart w:id="1178" w:name="_Toc384734780"/>
      <w:bookmarkStart w:id="1179" w:name="_Toc396984078"/>
      <w:bookmarkStart w:id="1180" w:name="_Toc423423681"/>
      <w:bookmarkStart w:id="1181" w:name="_Toc439170710"/>
      <w:bookmarkStart w:id="1182" w:name="_Toc439172812"/>
      <w:bookmarkStart w:id="1183" w:name="_Toc439173253"/>
      <w:bookmarkStart w:id="1184" w:name="_Toc439238249"/>
      <w:bookmarkStart w:id="1185" w:name="_Toc439252796"/>
      <w:bookmarkStart w:id="1186" w:name="_Toc439323770"/>
      <w:bookmarkStart w:id="1187" w:name="_Toc440361405"/>
      <w:bookmarkStart w:id="1188" w:name="_Toc440376287"/>
      <w:bookmarkStart w:id="1189" w:name="_Toc440382545"/>
      <w:bookmarkStart w:id="1190" w:name="_Toc440447215"/>
      <w:bookmarkStart w:id="1191" w:name="_Toc440620895"/>
      <w:bookmarkStart w:id="1192" w:name="_Toc440631530"/>
      <w:bookmarkStart w:id="1193" w:name="_Toc440875769"/>
      <w:bookmarkStart w:id="1194"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5" w:name="_Toc343690585"/>
      <w:bookmarkStart w:id="1196" w:name="_Toc372294429"/>
      <w:bookmarkStart w:id="1197" w:name="_Toc379288897"/>
      <w:bookmarkStart w:id="1198" w:name="_Toc384734781"/>
      <w:bookmarkStart w:id="1199" w:name="_Toc396984079"/>
      <w:bookmarkStart w:id="1200" w:name="_Toc423423682"/>
      <w:bookmarkStart w:id="1201" w:name="_Toc439170711"/>
      <w:bookmarkStart w:id="1202" w:name="_Toc439172813"/>
      <w:bookmarkStart w:id="1203" w:name="_Toc439173254"/>
      <w:bookmarkStart w:id="1204" w:name="_Toc439238250"/>
      <w:bookmarkStart w:id="1205" w:name="_Toc439252797"/>
      <w:bookmarkStart w:id="1206" w:name="_Toc439323771"/>
      <w:bookmarkStart w:id="1207" w:name="_Toc440361406"/>
      <w:bookmarkStart w:id="1208" w:name="_Toc440376288"/>
      <w:bookmarkStart w:id="1209" w:name="_Toc440382546"/>
      <w:bookmarkStart w:id="1210" w:name="_Toc440447216"/>
      <w:bookmarkStart w:id="1211" w:name="_Toc440620896"/>
      <w:bookmarkStart w:id="1212" w:name="_Toc440631531"/>
      <w:bookmarkStart w:id="1213" w:name="_Toc440875770"/>
      <w:bookmarkStart w:id="1214" w:name="_Toc441131794"/>
      <w:r w:rsidRPr="00D27071">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6" w:name="_Toc423423683"/>
      <w:bookmarkStart w:id="1217" w:name="_Ref440272051"/>
      <w:bookmarkStart w:id="1218" w:name="_Ref440274744"/>
      <w:bookmarkStart w:id="1219"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5"/>
      <w:bookmarkEnd w:id="1216"/>
      <w:bookmarkEnd w:id="1217"/>
      <w:bookmarkEnd w:id="1218"/>
      <w:bookmarkEnd w:id="1219"/>
    </w:p>
    <w:p w:rsidR="004F4D80" w:rsidRPr="008C4223" w:rsidRDefault="004F4D80" w:rsidP="004F4D80">
      <w:pPr>
        <w:pStyle w:val="3"/>
        <w:rPr>
          <w:szCs w:val="24"/>
        </w:rPr>
      </w:pPr>
      <w:bookmarkStart w:id="1220" w:name="_Toc343690587"/>
      <w:bookmarkStart w:id="1221" w:name="_Toc372294431"/>
      <w:bookmarkStart w:id="1222" w:name="_Toc379288899"/>
      <w:bookmarkStart w:id="1223" w:name="_Toc384734783"/>
      <w:bookmarkStart w:id="1224" w:name="_Toc396984081"/>
      <w:bookmarkStart w:id="1225" w:name="_Toc423423684"/>
      <w:bookmarkStart w:id="1226" w:name="_Toc439170713"/>
      <w:bookmarkStart w:id="1227" w:name="_Toc439172815"/>
      <w:bookmarkStart w:id="1228" w:name="_Toc439173256"/>
      <w:bookmarkStart w:id="1229" w:name="_Toc439238252"/>
      <w:bookmarkStart w:id="1230" w:name="_Toc439252799"/>
      <w:bookmarkStart w:id="1231" w:name="_Toc439323773"/>
      <w:bookmarkStart w:id="1232" w:name="_Toc440361408"/>
      <w:bookmarkStart w:id="1233" w:name="_Toc440376290"/>
      <w:bookmarkStart w:id="1234" w:name="_Toc440382548"/>
      <w:bookmarkStart w:id="1235" w:name="_Toc440447218"/>
      <w:bookmarkStart w:id="1236" w:name="_Toc440620898"/>
      <w:bookmarkStart w:id="1237" w:name="_Toc440631533"/>
      <w:bookmarkStart w:id="1238" w:name="_Toc440875772"/>
      <w:bookmarkStart w:id="1239" w:name="_Toc441131796"/>
      <w:r w:rsidRPr="008C4223">
        <w:rPr>
          <w:szCs w:val="24"/>
        </w:rPr>
        <w:t xml:space="preserve">Форма </w:t>
      </w:r>
      <w:bookmarkEnd w:id="1220"/>
      <w:bookmarkEnd w:id="1221"/>
      <w:bookmarkEnd w:id="1222"/>
      <w:bookmarkEnd w:id="1223"/>
      <w:bookmarkEnd w:id="1224"/>
      <w:bookmarkEnd w:id="1225"/>
      <w:bookmarkEnd w:id="1226"/>
      <w:bookmarkEnd w:id="1227"/>
      <w:bookmarkEnd w:id="1228"/>
      <w:bookmarkEnd w:id="1229"/>
      <w:bookmarkEnd w:id="1230"/>
      <w:r w:rsidR="000D70B6" w:rsidRPr="000D70B6">
        <w:rPr>
          <w:szCs w:val="24"/>
        </w:rPr>
        <w:t>Согласия на обработку персональных данных</w:t>
      </w:r>
      <w:bookmarkEnd w:id="1231"/>
      <w:bookmarkEnd w:id="1232"/>
      <w:bookmarkEnd w:id="1233"/>
      <w:bookmarkEnd w:id="1234"/>
      <w:bookmarkEnd w:id="1235"/>
      <w:bookmarkEnd w:id="1236"/>
      <w:bookmarkEnd w:id="1237"/>
      <w:bookmarkEnd w:id="1238"/>
      <w:bookmarkEnd w:id="1239"/>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0" w:name="_Toc439252801"/>
      <w:bookmarkStart w:id="1241" w:name="_Toc439323774"/>
      <w:bookmarkStart w:id="1242" w:name="_Toc440361409"/>
      <w:bookmarkStart w:id="1243" w:name="_Toc440376291"/>
      <w:bookmarkStart w:id="1244" w:name="_Toc440382549"/>
      <w:bookmarkStart w:id="1245" w:name="_Toc440447219"/>
      <w:bookmarkStart w:id="1246" w:name="_Toc440620899"/>
      <w:bookmarkStart w:id="1247" w:name="_Toc440631534"/>
      <w:bookmarkStart w:id="1248" w:name="_Toc440875773"/>
      <w:bookmarkStart w:id="1249" w:name="_Toc441131797"/>
      <w:r w:rsidRPr="005A2CAE">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0" w:name="_Ref440272256"/>
      <w:bookmarkStart w:id="1251" w:name="_Ref440272678"/>
      <w:bookmarkStart w:id="1252" w:name="_Ref440274944"/>
      <w:bookmarkStart w:id="1253" w:name="_Toc441131798"/>
      <w:r w:rsidRPr="007A6A39">
        <w:lastRenderedPageBreak/>
        <w:t>Соглашение о неустойке (форма 1</w:t>
      </w:r>
      <w:r w:rsidR="00635719">
        <w:t>4</w:t>
      </w:r>
      <w:r w:rsidRPr="007A6A39">
        <w:t>)</w:t>
      </w:r>
      <w:bookmarkEnd w:id="1250"/>
      <w:bookmarkEnd w:id="1251"/>
      <w:bookmarkEnd w:id="1252"/>
      <w:bookmarkEnd w:id="1253"/>
    </w:p>
    <w:p w:rsidR="007A6A39" w:rsidRPr="007A6A39" w:rsidRDefault="007A6A39" w:rsidP="007A6A39">
      <w:pPr>
        <w:pStyle w:val="3"/>
        <w:rPr>
          <w:szCs w:val="24"/>
        </w:rPr>
      </w:pPr>
      <w:bookmarkStart w:id="1254" w:name="_Toc439170715"/>
      <w:bookmarkStart w:id="1255" w:name="_Toc439172817"/>
      <w:bookmarkStart w:id="1256" w:name="_Toc439173259"/>
      <w:bookmarkStart w:id="1257" w:name="_Toc439238255"/>
      <w:bookmarkStart w:id="1258" w:name="_Toc439252803"/>
      <w:bookmarkStart w:id="1259" w:name="_Toc439323776"/>
      <w:bookmarkStart w:id="1260" w:name="_Toc440361411"/>
      <w:bookmarkStart w:id="1261" w:name="_Toc440376293"/>
      <w:bookmarkStart w:id="1262" w:name="_Toc440382551"/>
      <w:bookmarkStart w:id="1263" w:name="_Toc440447221"/>
      <w:bookmarkStart w:id="1264" w:name="_Toc440620901"/>
      <w:bookmarkStart w:id="1265" w:name="_Toc440631536"/>
      <w:bookmarkStart w:id="1266" w:name="_Toc440875775"/>
      <w:bookmarkStart w:id="1267" w:name="_Toc441131799"/>
      <w:r w:rsidRPr="007A6A39">
        <w:rPr>
          <w:szCs w:val="24"/>
        </w:rPr>
        <w:t>Форма соглашени</w:t>
      </w:r>
      <w:r w:rsidR="00E47073">
        <w:rPr>
          <w:szCs w:val="24"/>
        </w:rPr>
        <w:t>я</w:t>
      </w:r>
      <w:r w:rsidRPr="007A6A39">
        <w:rPr>
          <w:szCs w:val="24"/>
        </w:rPr>
        <w:t xml:space="preserve"> о неустойке</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63EF3">
        <w:rPr>
          <w:vertAlign w:val="subscript"/>
        </w:rPr>
        <w:fldChar w:fldCharType="begin"/>
      </w:r>
      <w:r>
        <w:rPr>
          <w:vertAlign w:val="subscript"/>
        </w:rPr>
        <w:instrText xml:space="preserve"> REF _Ref440275279 \r \h </w:instrText>
      </w:r>
      <w:r w:rsidR="00E63EF3">
        <w:rPr>
          <w:vertAlign w:val="subscript"/>
        </w:rPr>
      </w:r>
      <w:r w:rsidR="00E63EF3">
        <w:rPr>
          <w:vertAlign w:val="subscript"/>
        </w:rPr>
        <w:fldChar w:fldCharType="separate"/>
      </w:r>
      <w:r w:rsidR="0070782E">
        <w:rPr>
          <w:vertAlign w:val="subscript"/>
        </w:rPr>
        <w:t>1.1.4</w:t>
      </w:r>
      <w:r w:rsidR="00E63EF3">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E63EF3">
        <w:rPr>
          <w:vertAlign w:val="subscript"/>
        </w:rPr>
        <w:fldChar w:fldCharType="begin"/>
      </w:r>
      <w:r>
        <w:rPr>
          <w:vertAlign w:val="subscript"/>
        </w:rPr>
        <w:instrText xml:space="preserve"> REF _Ref440275279 \r \h </w:instrText>
      </w:r>
      <w:r w:rsidR="00E63EF3">
        <w:rPr>
          <w:vertAlign w:val="subscript"/>
        </w:rPr>
      </w:r>
      <w:r w:rsidR="00E63EF3">
        <w:rPr>
          <w:vertAlign w:val="subscript"/>
        </w:rPr>
        <w:fldChar w:fldCharType="separate"/>
      </w:r>
      <w:r w:rsidR="0070782E">
        <w:rPr>
          <w:vertAlign w:val="subscript"/>
        </w:rPr>
        <w:t>1.1.4</w:t>
      </w:r>
      <w:r w:rsidR="00E63EF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8" w:name="_Toc439170716"/>
      <w:bookmarkStart w:id="1269" w:name="_Toc439172818"/>
      <w:bookmarkStart w:id="1270" w:name="_Toc439173260"/>
      <w:bookmarkStart w:id="1271" w:name="_Toc439238256"/>
      <w:bookmarkStart w:id="1272" w:name="_Toc439252804"/>
      <w:bookmarkStart w:id="1273" w:name="_Toc439323777"/>
      <w:bookmarkStart w:id="1274" w:name="_Toc440361412"/>
      <w:bookmarkStart w:id="1275" w:name="_Toc440376294"/>
      <w:bookmarkStart w:id="1276" w:name="_Toc440382552"/>
      <w:bookmarkStart w:id="1277" w:name="_Toc440447222"/>
      <w:bookmarkStart w:id="1278" w:name="_Toc440620902"/>
      <w:bookmarkStart w:id="1279" w:name="_Toc440631537"/>
      <w:bookmarkStart w:id="1280" w:name="_Toc440875776"/>
      <w:bookmarkStart w:id="1281" w:name="_Toc441131800"/>
      <w:r w:rsidRPr="007857E5">
        <w:rPr>
          <w:szCs w:val="24"/>
        </w:rPr>
        <w:lastRenderedPageBreak/>
        <w:t>Инструкции по заполнению</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2" w:name="_Ref440272274"/>
      <w:bookmarkStart w:id="1283" w:name="_Ref440274756"/>
      <w:bookmarkStart w:id="1284"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2"/>
      <w:bookmarkEnd w:id="1283"/>
      <w:bookmarkEnd w:id="1284"/>
    </w:p>
    <w:p w:rsidR="007857E5" w:rsidRPr="00E47073" w:rsidRDefault="007857E5" w:rsidP="007857E5">
      <w:pPr>
        <w:pStyle w:val="3"/>
        <w:rPr>
          <w:szCs w:val="24"/>
        </w:rPr>
      </w:pPr>
      <w:bookmarkStart w:id="1285" w:name="_Toc439170718"/>
      <w:bookmarkStart w:id="1286" w:name="_Toc439172820"/>
      <w:bookmarkStart w:id="1287" w:name="_Toc439173262"/>
      <w:bookmarkStart w:id="1288" w:name="_Toc439238258"/>
      <w:bookmarkStart w:id="1289" w:name="_Toc439252806"/>
      <w:bookmarkStart w:id="1290" w:name="_Toc439323779"/>
      <w:bookmarkStart w:id="1291" w:name="_Toc440361414"/>
      <w:bookmarkStart w:id="1292" w:name="_Toc440376296"/>
      <w:bookmarkStart w:id="1293" w:name="_Toc440382554"/>
      <w:bookmarkStart w:id="1294" w:name="_Toc440447224"/>
      <w:bookmarkStart w:id="1295" w:name="_Toc440620904"/>
      <w:bookmarkStart w:id="1296" w:name="_Toc440631539"/>
      <w:bookmarkStart w:id="1297" w:name="_Toc440875778"/>
      <w:bookmarkStart w:id="1298" w:name="_Toc441131802"/>
      <w:r w:rsidRPr="00E47073">
        <w:rPr>
          <w:szCs w:val="24"/>
        </w:rPr>
        <w:t xml:space="preserve">Форма </w:t>
      </w:r>
      <w:bookmarkEnd w:id="1285"/>
      <w:r w:rsidR="00E47073" w:rsidRPr="00E47073">
        <w:rPr>
          <w:szCs w:val="24"/>
        </w:rPr>
        <w:t>согласия Участника налоговым органам на разглашение сведений, составляющих налоговую тайну</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9" w:name="_Toc300142269"/>
      <w:bookmarkStart w:id="1300" w:name="_Toc309735391"/>
      <w:bookmarkStart w:id="130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9"/>
      <w:r w:rsidRPr="007857E5">
        <w:rPr>
          <w:b/>
          <w:bCs w:val="0"/>
          <w:snapToGrid w:val="0"/>
          <w:sz w:val="24"/>
          <w:szCs w:val="24"/>
        </w:rPr>
        <w:t xml:space="preserve"> </w:t>
      </w:r>
      <w:bookmarkEnd w:id="1300"/>
      <w:bookmarkEnd w:id="130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2" w:name="_Toc439170719"/>
      <w:bookmarkStart w:id="1303" w:name="_Toc439172821"/>
      <w:bookmarkStart w:id="1304" w:name="_Toc439173263"/>
      <w:bookmarkStart w:id="1305" w:name="_Toc439238259"/>
      <w:bookmarkStart w:id="1306" w:name="_Toc439252807"/>
      <w:bookmarkStart w:id="1307" w:name="_Toc439323780"/>
      <w:bookmarkStart w:id="1308" w:name="_Toc440361415"/>
      <w:bookmarkStart w:id="1309" w:name="_Toc440376297"/>
      <w:bookmarkStart w:id="1310" w:name="_Toc440382555"/>
      <w:bookmarkStart w:id="1311" w:name="_Toc440447225"/>
      <w:bookmarkStart w:id="1312" w:name="_Toc440620905"/>
      <w:bookmarkStart w:id="1313" w:name="_Toc440631540"/>
      <w:bookmarkStart w:id="1314" w:name="_Toc440875779"/>
      <w:bookmarkStart w:id="1315" w:name="_Toc441131803"/>
      <w:r w:rsidRPr="007857E5">
        <w:rPr>
          <w:szCs w:val="24"/>
        </w:rPr>
        <w:lastRenderedPageBreak/>
        <w:t>Инструкции по заполнению</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6" w:name="_Ref93268095"/>
      <w:bookmarkStart w:id="1317" w:name="_Ref93268099"/>
      <w:bookmarkStart w:id="1318" w:name="_Toc98253958"/>
      <w:bookmarkStart w:id="1319" w:name="_Toc165173884"/>
      <w:bookmarkStart w:id="1320" w:name="_Toc423423678"/>
      <w:bookmarkStart w:id="1321" w:name="_Ref440272510"/>
      <w:bookmarkStart w:id="1322" w:name="_Ref440274961"/>
      <w:bookmarkStart w:id="1323" w:name="_Ref90381141"/>
      <w:bookmarkStart w:id="1324" w:name="_Toc90385121"/>
      <w:bookmarkStart w:id="1325" w:name="_Toc98253952"/>
      <w:bookmarkStart w:id="1326" w:name="_Toc165173878"/>
      <w:bookmarkStart w:id="1327" w:name="_Toc423427449"/>
      <w:bookmarkStart w:id="1328"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9" w:name="_Toc90385125"/>
      <w:bookmarkStart w:id="1330" w:name="_Toc439170705"/>
      <w:bookmarkStart w:id="1331" w:name="_Toc439172807"/>
      <w:bookmarkStart w:id="1332" w:name="_Toc439173268"/>
      <w:bookmarkStart w:id="1333" w:name="_Toc439238264"/>
      <w:bookmarkStart w:id="1334" w:name="_Toc439252812"/>
      <w:bookmarkStart w:id="1335" w:name="_Toc439323785"/>
      <w:bookmarkStart w:id="1336" w:name="_Toc440361420"/>
      <w:bookmarkStart w:id="1337" w:name="_Toc440376302"/>
      <w:bookmarkStart w:id="1338" w:name="_Toc440382560"/>
      <w:bookmarkStart w:id="1339" w:name="_Toc440447230"/>
      <w:bookmarkStart w:id="1340" w:name="_Toc440620910"/>
      <w:bookmarkStart w:id="1341" w:name="_Toc440631545"/>
      <w:bookmarkStart w:id="1342" w:name="_Toc440875781"/>
      <w:bookmarkStart w:id="1343" w:name="_Toc441131805"/>
      <w:r w:rsidRPr="00D904EF">
        <w:rPr>
          <w:szCs w:val="24"/>
        </w:rPr>
        <w:t xml:space="preserve">Форма </w:t>
      </w:r>
      <w:bookmarkEnd w:id="1329"/>
      <w:bookmarkEnd w:id="1330"/>
      <w:bookmarkEnd w:id="1331"/>
      <w:bookmarkEnd w:id="1332"/>
      <w:bookmarkEnd w:id="1333"/>
      <w:bookmarkEnd w:id="1334"/>
      <w:bookmarkEnd w:id="1335"/>
      <w:bookmarkEnd w:id="1336"/>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7"/>
      <w:bookmarkEnd w:id="1338"/>
      <w:bookmarkEnd w:id="1339"/>
      <w:r w:rsidR="00D35266">
        <w:rPr>
          <w:szCs w:val="24"/>
        </w:rPr>
        <w:t>субподрядчиками</w:t>
      </w:r>
      <w:bookmarkEnd w:id="1340"/>
      <w:bookmarkEnd w:id="1341"/>
      <w:bookmarkEnd w:id="1342"/>
      <w:bookmarkEnd w:id="134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4" w:name="_Toc90385126"/>
      <w:bookmarkStart w:id="1345" w:name="_Toc98253959"/>
      <w:bookmarkStart w:id="1346" w:name="_Toc157248211"/>
      <w:bookmarkStart w:id="1347" w:name="_Toc157496580"/>
      <w:bookmarkStart w:id="1348" w:name="_Toc158206119"/>
      <w:bookmarkStart w:id="1349" w:name="_Toc164057804"/>
      <w:bookmarkStart w:id="1350" w:name="_Toc164137154"/>
      <w:bookmarkStart w:id="1351" w:name="_Toc164161314"/>
      <w:bookmarkStart w:id="1352" w:name="_Toc165173885"/>
      <w:r>
        <w:rPr>
          <w:b/>
          <w:szCs w:val="24"/>
        </w:rPr>
        <w:br w:type="page"/>
      </w:r>
    </w:p>
    <w:p w:rsidR="00635719" w:rsidRPr="00D904EF" w:rsidRDefault="00635719" w:rsidP="00635719">
      <w:pPr>
        <w:pStyle w:val="3"/>
        <w:rPr>
          <w:szCs w:val="24"/>
        </w:rPr>
      </w:pPr>
      <w:bookmarkStart w:id="1353" w:name="_Toc439170706"/>
      <w:bookmarkStart w:id="1354" w:name="_Toc439172808"/>
      <w:bookmarkStart w:id="1355" w:name="_Toc439173269"/>
      <w:bookmarkStart w:id="1356" w:name="_Toc439238265"/>
      <w:bookmarkStart w:id="1357" w:name="_Toc439252813"/>
      <w:bookmarkStart w:id="1358" w:name="_Toc439323786"/>
      <w:bookmarkStart w:id="1359" w:name="_Toc440361421"/>
      <w:bookmarkStart w:id="1360" w:name="_Toc440376303"/>
      <w:bookmarkStart w:id="1361" w:name="_Toc440382561"/>
      <w:bookmarkStart w:id="1362" w:name="_Toc440447231"/>
      <w:bookmarkStart w:id="1363" w:name="_Toc440620911"/>
      <w:bookmarkStart w:id="1364" w:name="_Toc440631546"/>
      <w:bookmarkStart w:id="1365" w:name="_Toc440875782"/>
      <w:bookmarkStart w:id="1366" w:name="_Toc441131806"/>
      <w:r w:rsidRPr="00D904EF">
        <w:rPr>
          <w:szCs w:val="24"/>
        </w:rPr>
        <w:lastRenderedPageBreak/>
        <w:t>Инструкции по заполнению</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E63EF3">
        <w:rPr>
          <w:sz w:val="24"/>
          <w:szCs w:val="24"/>
        </w:rPr>
        <w:fldChar w:fldCharType="begin"/>
      </w:r>
      <w:r w:rsidR="00C718E2">
        <w:rPr>
          <w:sz w:val="24"/>
          <w:szCs w:val="24"/>
        </w:rPr>
        <w:instrText xml:space="preserve"> REF _Ref440271628 \r \h </w:instrText>
      </w:r>
      <w:r w:rsidR="00E63EF3">
        <w:rPr>
          <w:sz w:val="24"/>
          <w:szCs w:val="24"/>
        </w:rPr>
      </w:r>
      <w:r w:rsidR="00E63EF3">
        <w:rPr>
          <w:sz w:val="24"/>
          <w:szCs w:val="24"/>
        </w:rPr>
        <w:fldChar w:fldCharType="separate"/>
      </w:r>
      <w:r w:rsidR="0070782E">
        <w:rPr>
          <w:sz w:val="24"/>
          <w:szCs w:val="24"/>
        </w:rPr>
        <w:t>3.3.9</w:t>
      </w:r>
      <w:r w:rsidR="00E63EF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63EF3">
        <w:rPr>
          <w:sz w:val="24"/>
          <w:szCs w:val="24"/>
        </w:rPr>
        <w:fldChar w:fldCharType="begin"/>
      </w:r>
      <w:r w:rsidR="00D90031">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E63EF3">
        <w:rPr>
          <w:sz w:val="24"/>
          <w:szCs w:val="24"/>
        </w:rPr>
        <w:fldChar w:fldCharType="begin"/>
      </w:r>
      <w:r w:rsidR="00D90031">
        <w:rPr>
          <w:sz w:val="24"/>
          <w:szCs w:val="24"/>
        </w:rPr>
        <w:instrText xml:space="preserve"> REF _Ref440274337 \r \h </w:instrText>
      </w:r>
      <w:r w:rsidR="00E63EF3">
        <w:rPr>
          <w:sz w:val="24"/>
          <w:szCs w:val="24"/>
        </w:rPr>
      </w:r>
      <w:r w:rsidR="00E63EF3">
        <w:rPr>
          <w:sz w:val="24"/>
          <w:szCs w:val="24"/>
        </w:rPr>
        <w:fldChar w:fldCharType="separate"/>
      </w:r>
      <w:r w:rsidR="0070782E">
        <w:rPr>
          <w:sz w:val="24"/>
          <w:szCs w:val="24"/>
        </w:rPr>
        <w:t>5.2</w:t>
      </w:r>
      <w:r w:rsidR="00E63EF3">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E63EF3">
        <w:rPr>
          <w:sz w:val="24"/>
          <w:szCs w:val="24"/>
        </w:rPr>
        <w:fldChar w:fldCharType="begin"/>
      </w:r>
      <w:r w:rsidR="00D90031">
        <w:rPr>
          <w:sz w:val="24"/>
          <w:szCs w:val="24"/>
        </w:rPr>
        <w:instrText xml:space="preserve"> REF _Ref440274366 \r \h </w:instrText>
      </w:r>
      <w:r w:rsidR="00E63EF3">
        <w:rPr>
          <w:sz w:val="24"/>
          <w:szCs w:val="24"/>
        </w:rPr>
      </w:r>
      <w:r w:rsidR="00E63EF3">
        <w:rPr>
          <w:sz w:val="24"/>
          <w:szCs w:val="24"/>
        </w:rPr>
        <w:fldChar w:fldCharType="separate"/>
      </w:r>
      <w:r w:rsidR="0070782E">
        <w:rPr>
          <w:sz w:val="24"/>
          <w:szCs w:val="24"/>
        </w:rPr>
        <w:t>5.4</w:t>
      </w:r>
      <w:r w:rsidR="00E63EF3">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7" w:name="_Ref440376324"/>
      <w:bookmarkStart w:id="1368" w:name="_Ref440376401"/>
      <w:bookmarkStart w:id="1369"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7"/>
      <w:bookmarkEnd w:id="1368"/>
      <w:bookmarkEnd w:id="1369"/>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0" w:name="_Toc440376305"/>
      <w:bookmarkStart w:id="1371" w:name="_Toc440382563"/>
      <w:bookmarkStart w:id="1372" w:name="_Toc440447233"/>
      <w:bookmarkStart w:id="1373" w:name="_Toc440620913"/>
      <w:bookmarkStart w:id="1374" w:name="_Toc440631548"/>
      <w:bookmarkStart w:id="1375" w:name="_Toc440875784"/>
      <w:bookmarkStart w:id="1376"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0"/>
      <w:bookmarkEnd w:id="1371"/>
      <w:bookmarkEnd w:id="1372"/>
      <w:bookmarkEnd w:id="1373"/>
      <w:bookmarkEnd w:id="1374"/>
      <w:bookmarkEnd w:id="1375"/>
      <w:bookmarkEnd w:id="137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7" w:name="_Toc440376306"/>
      <w:bookmarkStart w:id="1378" w:name="_Toc440382564"/>
      <w:bookmarkStart w:id="1379" w:name="_Toc440447234"/>
      <w:bookmarkStart w:id="1380" w:name="_Toc440620914"/>
      <w:bookmarkStart w:id="1381" w:name="_Toc440631549"/>
      <w:bookmarkStart w:id="1382" w:name="_Toc440875785"/>
      <w:bookmarkStart w:id="1383" w:name="_Toc441131809"/>
      <w:r w:rsidRPr="00D904EF">
        <w:rPr>
          <w:szCs w:val="24"/>
        </w:rPr>
        <w:lastRenderedPageBreak/>
        <w:t>Инструкции по заполнению</w:t>
      </w:r>
      <w:bookmarkEnd w:id="1377"/>
      <w:bookmarkEnd w:id="1378"/>
      <w:bookmarkEnd w:id="1379"/>
      <w:bookmarkEnd w:id="1380"/>
      <w:bookmarkEnd w:id="1381"/>
      <w:bookmarkEnd w:id="1382"/>
      <w:bookmarkEnd w:id="138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63EF3">
        <w:rPr>
          <w:sz w:val="24"/>
          <w:szCs w:val="24"/>
        </w:rPr>
        <w:fldChar w:fldCharType="begin"/>
      </w:r>
      <w:r w:rsidR="00EA17A9">
        <w:rPr>
          <w:sz w:val="24"/>
          <w:szCs w:val="24"/>
        </w:rPr>
        <w:instrText xml:space="preserve"> REF _Ref440876703 \r \h </w:instrText>
      </w:r>
      <w:r w:rsidR="00E63EF3">
        <w:rPr>
          <w:sz w:val="24"/>
          <w:szCs w:val="24"/>
        </w:rPr>
      </w:r>
      <w:r w:rsidR="00E63EF3">
        <w:rPr>
          <w:sz w:val="24"/>
          <w:szCs w:val="24"/>
        </w:rPr>
        <w:fldChar w:fldCharType="separate"/>
      </w:r>
      <w:r w:rsidR="0070782E">
        <w:rPr>
          <w:sz w:val="24"/>
          <w:szCs w:val="24"/>
        </w:rPr>
        <w:t>3.3.10</w:t>
      </w:r>
      <w:r w:rsidR="00E63EF3">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63EF3">
        <w:rPr>
          <w:sz w:val="24"/>
          <w:szCs w:val="24"/>
        </w:rPr>
        <w:fldChar w:fldCharType="begin"/>
      </w:r>
      <w:r>
        <w:rPr>
          <w:sz w:val="24"/>
          <w:szCs w:val="24"/>
        </w:rPr>
        <w:instrText xml:space="preserve"> REF _Ref55336310 \r \h </w:instrText>
      </w:r>
      <w:r w:rsidR="00E63EF3">
        <w:rPr>
          <w:sz w:val="24"/>
          <w:szCs w:val="24"/>
        </w:rPr>
      </w:r>
      <w:r w:rsidR="00E63EF3">
        <w:rPr>
          <w:sz w:val="24"/>
          <w:szCs w:val="24"/>
        </w:rPr>
        <w:fldChar w:fldCharType="separate"/>
      </w:r>
      <w:r w:rsidR="0070782E">
        <w:rPr>
          <w:sz w:val="24"/>
          <w:szCs w:val="24"/>
        </w:rPr>
        <w:t>5.1</w:t>
      </w:r>
      <w:r w:rsidR="00E63EF3">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E63EF3">
        <w:rPr>
          <w:sz w:val="24"/>
          <w:szCs w:val="24"/>
        </w:rPr>
        <w:fldChar w:fldCharType="begin"/>
      </w:r>
      <w:r w:rsidR="00CA1534">
        <w:rPr>
          <w:sz w:val="24"/>
          <w:szCs w:val="24"/>
        </w:rPr>
        <w:instrText xml:space="preserve"> REF _Ref440274337 \r \h </w:instrText>
      </w:r>
      <w:r w:rsidR="00E63EF3">
        <w:rPr>
          <w:sz w:val="24"/>
          <w:szCs w:val="24"/>
        </w:rPr>
      </w:r>
      <w:r w:rsidR="00E63EF3">
        <w:rPr>
          <w:sz w:val="24"/>
          <w:szCs w:val="24"/>
        </w:rPr>
        <w:fldChar w:fldCharType="separate"/>
      </w:r>
      <w:r w:rsidR="0070782E">
        <w:rPr>
          <w:sz w:val="24"/>
          <w:szCs w:val="24"/>
        </w:rPr>
        <w:t>5.2</w:t>
      </w:r>
      <w:r w:rsidR="00E63EF3">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E63EF3">
        <w:rPr>
          <w:sz w:val="24"/>
          <w:szCs w:val="24"/>
        </w:rPr>
        <w:fldChar w:fldCharType="begin"/>
      </w:r>
      <w:r w:rsidR="00CA1534">
        <w:rPr>
          <w:sz w:val="24"/>
          <w:szCs w:val="24"/>
        </w:rPr>
        <w:instrText xml:space="preserve"> REF _Ref440274366 \r \h </w:instrText>
      </w:r>
      <w:r w:rsidR="00E63EF3">
        <w:rPr>
          <w:sz w:val="24"/>
          <w:szCs w:val="24"/>
        </w:rPr>
      </w:r>
      <w:r w:rsidR="00E63EF3">
        <w:rPr>
          <w:sz w:val="24"/>
          <w:szCs w:val="24"/>
        </w:rPr>
        <w:fldChar w:fldCharType="separate"/>
      </w:r>
      <w:r w:rsidR="0070782E">
        <w:rPr>
          <w:sz w:val="24"/>
          <w:szCs w:val="24"/>
        </w:rPr>
        <w:t>5.4</w:t>
      </w:r>
      <w:r w:rsidR="00E63EF3">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4" w:name="_Toc426108836"/>
      <w:bookmarkStart w:id="1385" w:name="_Ref441574460"/>
      <w:bookmarkStart w:id="1386" w:name="_Ref441574649"/>
      <w:bookmarkStart w:id="1387" w:name="_Toc441575251"/>
      <w:bookmarkStart w:id="1388" w:name="_Ref442187883"/>
      <w:r w:rsidRPr="00CC5A3A">
        <w:lastRenderedPageBreak/>
        <w:t>Расписка  сдачи-приемки соглашения о неустойке (форма 1</w:t>
      </w:r>
      <w:r>
        <w:t>8</w:t>
      </w:r>
      <w:r w:rsidRPr="00CC5A3A">
        <w:t>)</w:t>
      </w:r>
      <w:bookmarkEnd w:id="1384"/>
      <w:bookmarkEnd w:id="1385"/>
      <w:bookmarkEnd w:id="1386"/>
      <w:bookmarkEnd w:id="1387"/>
      <w:bookmarkEnd w:id="1388"/>
    </w:p>
    <w:p w:rsidR="00F21407" w:rsidRPr="00CC5A3A" w:rsidRDefault="00F21407" w:rsidP="00F21407">
      <w:pPr>
        <w:pStyle w:val="3"/>
        <w:rPr>
          <w:szCs w:val="24"/>
        </w:rPr>
      </w:pPr>
      <w:bookmarkStart w:id="1389" w:name="_Toc426108837"/>
      <w:bookmarkStart w:id="1390" w:name="_Ref441574456"/>
      <w:bookmarkStart w:id="1391" w:name="_Toc441575252"/>
      <w:r w:rsidRPr="00CC5A3A">
        <w:rPr>
          <w:szCs w:val="24"/>
        </w:rPr>
        <w:t xml:space="preserve">Форма Расписки  сдачи-приемки </w:t>
      </w:r>
      <w:bookmarkEnd w:id="1389"/>
      <w:r w:rsidRPr="00CC5A3A">
        <w:rPr>
          <w:szCs w:val="24"/>
        </w:rPr>
        <w:t>соглашения о неустойке</w:t>
      </w:r>
      <w:bookmarkEnd w:id="1390"/>
      <w:bookmarkEnd w:id="1391"/>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F21407" w:rsidRPr="00047DE1" w:rsidTr="00523966">
        <w:tc>
          <w:tcPr>
            <w:tcW w:w="14863" w:type="dxa"/>
            <w:gridSpan w:val="7"/>
            <w:shd w:val="clear" w:color="auto" w:fill="auto"/>
          </w:tcPr>
          <w:p w:rsidR="00F21407" w:rsidRPr="00047DE1" w:rsidRDefault="00F21407" w:rsidP="00523966">
            <w:pPr>
              <w:pStyle w:val="afd"/>
              <w:rPr>
                <w:sz w:val="24"/>
                <w:szCs w:val="24"/>
              </w:rPr>
            </w:pPr>
            <w:r w:rsidRPr="00047DE1">
              <w:rPr>
                <w:b/>
                <w:sz w:val="24"/>
                <w:szCs w:val="24"/>
              </w:rPr>
              <w:t>ПОЛУЧЕНИЕ</w:t>
            </w:r>
            <w:r w:rsidRPr="00047DE1">
              <w:rPr>
                <w:sz w:val="24"/>
                <w:szCs w:val="24"/>
              </w:rPr>
              <w:t>:</w:t>
            </w:r>
          </w:p>
        </w:tc>
      </w:tr>
      <w:tr w:rsidR="00F21407" w:rsidRPr="00047DE1" w:rsidTr="00523966">
        <w:tc>
          <w:tcPr>
            <w:tcW w:w="2262" w:type="dxa"/>
            <w:shd w:val="clear" w:color="auto" w:fill="auto"/>
          </w:tcPr>
          <w:p w:rsidR="00F21407" w:rsidRPr="00047DE1" w:rsidRDefault="00F21407" w:rsidP="00523966">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523966">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523966">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523966">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523966">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523966">
            <w:pPr>
              <w:pStyle w:val="afd"/>
              <w:ind w:right="86"/>
              <w:rPr>
                <w:sz w:val="24"/>
                <w:szCs w:val="24"/>
              </w:rPr>
            </w:pPr>
            <w:r w:rsidRPr="00047DE1">
              <w:rPr>
                <w:sz w:val="24"/>
                <w:szCs w:val="24"/>
              </w:rPr>
              <w:t>Сдал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523966">
            <w:pPr>
              <w:pStyle w:val="afd"/>
              <w:ind w:right="86"/>
              <w:rPr>
                <w:sz w:val="24"/>
                <w:szCs w:val="24"/>
              </w:rPr>
            </w:pPr>
            <w:r w:rsidRPr="00047DE1">
              <w:rPr>
                <w:sz w:val="24"/>
                <w:szCs w:val="24"/>
              </w:rPr>
              <w:t>Получил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r>
      <w:tr w:rsidR="00F21407" w:rsidRPr="00047DE1" w:rsidTr="00523966">
        <w:tc>
          <w:tcPr>
            <w:tcW w:w="2262" w:type="dxa"/>
            <w:shd w:val="clear" w:color="auto" w:fill="auto"/>
          </w:tcPr>
          <w:p w:rsidR="00F21407" w:rsidRPr="00047DE1" w:rsidRDefault="00F21407" w:rsidP="00523966">
            <w:pPr>
              <w:pStyle w:val="afd"/>
              <w:rPr>
                <w:sz w:val="24"/>
                <w:szCs w:val="24"/>
              </w:rPr>
            </w:pPr>
          </w:p>
          <w:p w:rsidR="00F21407" w:rsidRPr="00047DE1" w:rsidRDefault="00F21407" w:rsidP="00523966">
            <w:pPr>
              <w:pStyle w:val="afd"/>
              <w:rPr>
                <w:sz w:val="24"/>
                <w:szCs w:val="24"/>
              </w:rPr>
            </w:pPr>
          </w:p>
        </w:tc>
        <w:tc>
          <w:tcPr>
            <w:tcW w:w="3800" w:type="dxa"/>
            <w:shd w:val="clear" w:color="auto" w:fill="auto"/>
          </w:tcPr>
          <w:p w:rsidR="00F21407" w:rsidRPr="00047DE1" w:rsidRDefault="00F21407" w:rsidP="00523966">
            <w:pPr>
              <w:pStyle w:val="afd"/>
              <w:rPr>
                <w:sz w:val="24"/>
                <w:szCs w:val="24"/>
              </w:rPr>
            </w:pPr>
          </w:p>
        </w:tc>
        <w:tc>
          <w:tcPr>
            <w:tcW w:w="1559" w:type="dxa"/>
            <w:shd w:val="clear" w:color="auto" w:fill="auto"/>
          </w:tcPr>
          <w:p w:rsidR="00F21407" w:rsidRPr="00047DE1" w:rsidRDefault="00F21407" w:rsidP="00523966">
            <w:pPr>
              <w:pStyle w:val="afd"/>
              <w:rPr>
                <w:sz w:val="24"/>
                <w:szCs w:val="24"/>
              </w:rPr>
            </w:pPr>
          </w:p>
        </w:tc>
        <w:tc>
          <w:tcPr>
            <w:tcW w:w="1418" w:type="dxa"/>
            <w:shd w:val="clear" w:color="auto" w:fill="auto"/>
          </w:tcPr>
          <w:p w:rsidR="00F21407" w:rsidRPr="00047DE1" w:rsidRDefault="00F21407" w:rsidP="00523966">
            <w:pPr>
              <w:pStyle w:val="afd"/>
              <w:rPr>
                <w:sz w:val="24"/>
                <w:szCs w:val="24"/>
              </w:rPr>
            </w:pPr>
          </w:p>
        </w:tc>
        <w:tc>
          <w:tcPr>
            <w:tcW w:w="1299" w:type="dxa"/>
            <w:shd w:val="clear" w:color="auto" w:fill="auto"/>
          </w:tcPr>
          <w:p w:rsidR="00F21407" w:rsidRPr="00047DE1" w:rsidRDefault="00F21407" w:rsidP="00523966">
            <w:pPr>
              <w:pStyle w:val="afd"/>
              <w:rPr>
                <w:sz w:val="24"/>
                <w:szCs w:val="24"/>
              </w:rPr>
            </w:pPr>
          </w:p>
        </w:tc>
        <w:tc>
          <w:tcPr>
            <w:tcW w:w="2262" w:type="dxa"/>
            <w:shd w:val="clear" w:color="auto" w:fill="auto"/>
          </w:tcPr>
          <w:p w:rsidR="00F21407" w:rsidRPr="00047DE1" w:rsidRDefault="00F21407" w:rsidP="00523966">
            <w:pPr>
              <w:pStyle w:val="afd"/>
              <w:rPr>
                <w:sz w:val="24"/>
                <w:szCs w:val="24"/>
              </w:rPr>
            </w:pPr>
          </w:p>
        </w:tc>
        <w:tc>
          <w:tcPr>
            <w:tcW w:w="2263" w:type="dxa"/>
            <w:shd w:val="clear" w:color="auto" w:fill="auto"/>
          </w:tcPr>
          <w:p w:rsidR="00F21407" w:rsidRPr="00047DE1" w:rsidRDefault="00F21407" w:rsidP="00523966">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523966">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2" w:name="_Toc426108838"/>
      <w:bookmarkStart w:id="1393" w:name="_Toc441575253"/>
      <w:r w:rsidRPr="00CC5A3A">
        <w:rPr>
          <w:szCs w:val="24"/>
        </w:rPr>
        <w:lastRenderedPageBreak/>
        <w:t>Инструкции по заполнению</w:t>
      </w:r>
      <w:bookmarkEnd w:id="1392"/>
      <w:bookmarkEnd w:id="1393"/>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147" w:rsidRDefault="00EB1147">
      <w:pPr>
        <w:spacing w:line="240" w:lineRule="auto"/>
      </w:pPr>
      <w:r>
        <w:separator/>
      </w:r>
    </w:p>
  </w:endnote>
  <w:endnote w:type="continuationSeparator" w:id="0">
    <w:p w:rsidR="00EB1147" w:rsidRDefault="00EB11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E63EF3">
    <w:pPr>
      <w:pStyle w:val="aff2"/>
      <w:framePr w:wrap="around" w:vAnchor="text" w:hAnchor="margin" w:xAlign="right" w:y="1"/>
      <w:rPr>
        <w:rStyle w:val="a6"/>
      </w:rPr>
    </w:pPr>
    <w:r>
      <w:rPr>
        <w:rStyle w:val="a6"/>
      </w:rPr>
      <w:fldChar w:fldCharType="begin"/>
    </w:r>
    <w:r w:rsidR="00523966">
      <w:rPr>
        <w:rStyle w:val="a6"/>
      </w:rPr>
      <w:instrText xml:space="preserve">PAGE  </w:instrText>
    </w:r>
    <w:r>
      <w:rPr>
        <w:rStyle w:val="a6"/>
      </w:rPr>
      <w:fldChar w:fldCharType="end"/>
    </w:r>
  </w:p>
  <w:p w:rsidR="00523966" w:rsidRDefault="0052396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Pr="00FA0376" w:rsidRDefault="0052396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63EF3" w:rsidRPr="00FA0376">
      <w:rPr>
        <w:sz w:val="16"/>
        <w:szCs w:val="16"/>
        <w:lang w:eastAsia="ru-RU"/>
      </w:rPr>
      <w:fldChar w:fldCharType="begin"/>
    </w:r>
    <w:r w:rsidRPr="00FA0376">
      <w:rPr>
        <w:sz w:val="16"/>
        <w:szCs w:val="16"/>
        <w:lang w:eastAsia="ru-RU"/>
      </w:rPr>
      <w:instrText xml:space="preserve"> PAGE </w:instrText>
    </w:r>
    <w:r w:rsidR="00E63EF3" w:rsidRPr="00FA0376">
      <w:rPr>
        <w:sz w:val="16"/>
        <w:szCs w:val="16"/>
        <w:lang w:eastAsia="ru-RU"/>
      </w:rPr>
      <w:fldChar w:fldCharType="separate"/>
    </w:r>
    <w:r w:rsidR="00B974AD">
      <w:rPr>
        <w:noProof/>
        <w:sz w:val="16"/>
        <w:szCs w:val="16"/>
        <w:lang w:eastAsia="ru-RU"/>
      </w:rPr>
      <w:t>5</w:t>
    </w:r>
    <w:r w:rsidR="00E63EF3" w:rsidRPr="00FA0376">
      <w:rPr>
        <w:sz w:val="16"/>
        <w:szCs w:val="16"/>
        <w:lang w:eastAsia="ru-RU"/>
      </w:rPr>
      <w:fldChar w:fldCharType="end"/>
    </w:r>
  </w:p>
  <w:p w:rsidR="00523966" w:rsidRPr="00EE0539" w:rsidRDefault="0052396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F5EB7" w:rsidRPr="000F5EB7">
      <w:rPr>
        <w:sz w:val="18"/>
        <w:szCs w:val="18"/>
      </w:rPr>
      <w:t>Договора на выполнение проектно-изыскательских работ по проекту «Программа обеспечения дополнительных средств связи для OMS/DMS и комплексной наблюдаемости на ПС М.Горьковская, Бурнакская, Шпикуловская, Камвольная» для нужд ПАО «МРСК Центра» (филиала «Тамбовэнерго»)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147" w:rsidRDefault="00EB1147">
      <w:pPr>
        <w:spacing w:line="240" w:lineRule="auto"/>
      </w:pPr>
      <w:r>
        <w:separator/>
      </w:r>
    </w:p>
  </w:footnote>
  <w:footnote w:type="continuationSeparator" w:id="0">
    <w:p w:rsidR="00EB1147" w:rsidRDefault="00EB114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Pr="00930031" w:rsidRDefault="0052396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8546"/>
  </w:hdrShapeDefaults>
  <w:footnotePr>
    <w:footnote w:id="-1"/>
    <w:footnote w:id="0"/>
  </w:footnotePr>
  <w:endnotePr>
    <w:endnote w:id="-1"/>
    <w:endnote w:id="0"/>
  </w:endnotePr>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EB7"/>
    <w:rsid w:val="000F5F2B"/>
    <w:rsid w:val="00102081"/>
    <w:rsid w:val="00104B1E"/>
    <w:rsid w:val="00111C79"/>
    <w:rsid w:val="001124F8"/>
    <w:rsid w:val="0011547D"/>
    <w:rsid w:val="00116E97"/>
    <w:rsid w:val="0012081A"/>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E5E"/>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966"/>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1FA5"/>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0D7C"/>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44EA"/>
    <w:rsid w:val="006C6116"/>
    <w:rsid w:val="006C6F82"/>
    <w:rsid w:val="006D58F3"/>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57B4"/>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5634"/>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4CE"/>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14023"/>
    <w:rsid w:val="00B20653"/>
    <w:rsid w:val="00B21EC0"/>
    <w:rsid w:val="00B22B2F"/>
    <w:rsid w:val="00B22D90"/>
    <w:rsid w:val="00B24E19"/>
    <w:rsid w:val="00B26A26"/>
    <w:rsid w:val="00B27CCD"/>
    <w:rsid w:val="00B32859"/>
    <w:rsid w:val="00B37046"/>
    <w:rsid w:val="00B42DA0"/>
    <w:rsid w:val="00B47890"/>
    <w:rsid w:val="00B51A18"/>
    <w:rsid w:val="00B5307E"/>
    <w:rsid w:val="00B5344A"/>
    <w:rsid w:val="00B56312"/>
    <w:rsid w:val="00B618BA"/>
    <w:rsid w:val="00B659D2"/>
    <w:rsid w:val="00B70C6D"/>
    <w:rsid w:val="00B71B9D"/>
    <w:rsid w:val="00B72AA3"/>
    <w:rsid w:val="00B76768"/>
    <w:rsid w:val="00B8118F"/>
    <w:rsid w:val="00B83510"/>
    <w:rsid w:val="00B91F40"/>
    <w:rsid w:val="00B924FC"/>
    <w:rsid w:val="00B93617"/>
    <w:rsid w:val="00B974AD"/>
    <w:rsid w:val="00BA1AEC"/>
    <w:rsid w:val="00BA41D1"/>
    <w:rsid w:val="00BA5DEA"/>
    <w:rsid w:val="00BA7D87"/>
    <w:rsid w:val="00BB0961"/>
    <w:rsid w:val="00BB6F06"/>
    <w:rsid w:val="00BB7BC0"/>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4CA0"/>
    <w:rsid w:val="00BF60B6"/>
    <w:rsid w:val="00BF7F63"/>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18FF"/>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D763E"/>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4A40"/>
    <w:rsid w:val="00E56332"/>
    <w:rsid w:val="00E57C24"/>
    <w:rsid w:val="00E6083F"/>
    <w:rsid w:val="00E60F8E"/>
    <w:rsid w:val="00E61708"/>
    <w:rsid w:val="00E639AE"/>
    <w:rsid w:val="00E63EF3"/>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147"/>
    <w:rsid w:val="00EB1E5E"/>
    <w:rsid w:val="00EB5268"/>
    <w:rsid w:val="00EB627A"/>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93E7B-9C45-4B53-98A5-4F5F9CB4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82</Pages>
  <Words>23596</Words>
  <Characters>134502</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157783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61</cp:revision>
  <cp:lastPrinted>2015-12-29T14:27:00Z</cp:lastPrinted>
  <dcterms:created xsi:type="dcterms:W3CDTF">2016-01-15T08:52:00Z</dcterms:created>
  <dcterms:modified xsi:type="dcterms:W3CDTF">2016-03-03T08:50:00Z</dcterms:modified>
</cp:coreProperties>
</file>